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DA40E2" w:rsidRPr="00636ACA" w:rsidRDefault="00C62BD0" w:rsidP="00636ACA">
      <w:pPr>
        <w:pStyle w:val="Ttulo1"/>
        <w:spacing w:before="0" w:after="0"/>
        <w:jc w:val="center"/>
        <w:rPr>
          <w:rFonts w:ascii="Montserrat Medium" w:hAnsi="Montserrat Medium" w:cs="Arial"/>
          <w:b w:val="0"/>
          <w:sz w:val="22"/>
          <w:szCs w:val="22"/>
          <w:lang w:val="es-ES_tradnl"/>
        </w:rPr>
      </w:pPr>
      <w:r w:rsidRPr="00636ACA">
        <w:rPr>
          <w:rFonts w:ascii="Montserrat Medium" w:hAnsi="Montserrat Medium"/>
          <w:sz w:val="22"/>
          <w:szCs w:val="22"/>
        </w:rPr>
        <w:t>ANEXO</w:t>
      </w:r>
      <w:r w:rsidR="00724FF9" w:rsidRPr="00636ACA">
        <w:rPr>
          <w:rFonts w:ascii="Montserrat Medium" w:hAnsi="Montserrat Medium" w:cs="Arial"/>
          <w:sz w:val="22"/>
          <w:szCs w:val="22"/>
          <w:lang w:val="es-ES_tradnl"/>
        </w:rPr>
        <w:t xml:space="preserve"> 3</w:t>
      </w:r>
    </w:p>
    <w:p w:rsidR="00724FF9" w:rsidRDefault="00724FF9" w:rsidP="005F252E">
      <w:pPr>
        <w:pStyle w:val="Prrafodelista"/>
        <w:tabs>
          <w:tab w:val="left" w:pos="480"/>
        </w:tabs>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Modelo de contrato para la adquisición de bienes</w:t>
      </w:r>
    </w:p>
    <w:p w:rsidR="00724FF9" w:rsidRDefault="00724FF9" w:rsidP="005F252E">
      <w:pPr>
        <w:pStyle w:val="Prrafodelista"/>
        <w:tabs>
          <w:tab w:val="left" w:pos="480"/>
        </w:tabs>
        <w:ind w:left="-284"/>
        <w:jc w:val="center"/>
        <w:rPr>
          <w:rFonts w:ascii="Montserrat Medium" w:hAnsi="Montserrat Medium" w:cs="Arial"/>
          <w:b/>
          <w:sz w:val="20"/>
          <w:szCs w:val="20"/>
          <w:lang w:val="es-ES_tradnl"/>
        </w:rPr>
      </w:pPr>
    </w:p>
    <w:p w:rsidR="00724FF9" w:rsidRDefault="00724FF9"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Pr="00724FF9" w:rsidRDefault="00C87FC0" w:rsidP="00C87FC0">
      <w:pPr>
        <w:spacing w:after="0"/>
        <w:jc w:val="center"/>
        <w:rPr>
          <w:rFonts w:ascii="Montserrat Medium" w:hAnsi="Montserrat Medium"/>
        </w:rPr>
      </w:pPr>
      <w:r w:rsidRPr="00724FF9">
        <w:rPr>
          <w:rFonts w:ascii="Montserrat Medium" w:hAnsi="Montserrat Medium"/>
        </w:rPr>
        <w:t xml:space="preserve">Se anexa archivo en </w:t>
      </w:r>
      <w:r>
        <w:rPr>
          <w:rFonts w:ascii="Montserrat Medium" w:hAnsi="Montserrat Medium"/>
        </w:rPr>
        <w:t>word</w:t>
      </w:r>
      <w:r w:rsidRPr="00724FF9">
        <w:rPr>
          <w:rFonts w:ascii="Montserrat Medium" w:hAnsi="Montserrat Medium"/>
        </w:rPr>
        <w:t xml:space="preserve"> denominado</w:t>
      </w:r>
    </w:p>
    <w:p w:rsidR="00C87FC0" w:rsidRDefault="00C87FC0" w:rsidP="00C87FC0">
      <w:pPr>
        <w:spacing w:after="0"/>
        <w:jc w:val="center"/>
        <w:rPr>
          <w:rFonts w:ascii="Montserrat Medium" w:hAnsi="Montserrat Medium"/>
          <w:u w:val="single"/>
        </w:rPr>
      </w:pPr>
      <w:r>
        <w:rPr>
          <w:rFonts w:ascii="Montserrat Medium" w:hAnsi="Montserrat Medium"/>
          <w:u w:val="single"/>
        </w:rPr>
        <w:t>“ANEXO 3</w:t>
      </w:r>
      <w:r w:rsidRPr="00724FF9">
        <w:rPr>
          <w:rFonts w:ascii="Montserrat Medium" w:hAnsi="Montserrat Medium"/>
          <w:u w:val="single"/>
        </w:rPr>
        <w:t xml:space="preserve"> </w:t>
      </w:r>
      <w:r>
        <w:rPr>
          <w:rFonts w:ascii="Montserrat Medium" w:hAnsi="Montserrat Medium"/>
          <w:u w:val="single"/>
        </w:rPr>
        <w:t>MODELO DE CONTRATO</w:t>
      </w:r>
      <w:r w:rsidR="002A2A6B">
        <w:rPr>
          <w:rFonts w:ascii="Montserrat Medium" w:hAnsi="Montserrat Medium"/>
          <w:u w:val="single"/>
        </w:rPr>
        <w:t xml:space="preserve"> PARA LA ADQUISICION DE BIENES</w:t>
      </w:r>
      <w:r w:rsidRPr="00724FF9">
        <w:rPr>
          <w:rFonts w:ascii="Montserrat Medium" w:hAnsi="Montserrat Medium"/>
          <w:u w:val="single"/>
        </w:rPr>
        <w:t>”</w:t>
      </w:r>
    </w:p>
    <w:p w:rsidR="00724FF9" w:rsidRPr="00C87FC0" w:rsidRDefault="00724FF9" w:rsidP="005F252E">
      <w:pPr>
        <w:pStyle w:val="Prrafodelista"/>
        <w:tabs>
          <w:tab w:val="left" w:pos="480"/>
        </w:tabs>
        <w:ind w:left="-284"/>
        <w:jc w:val="center"/>
        <w:rPr>
          <w:rFonts w:ascii="Montserrat Medium" w:hAnsi="Montserrat Medium" w:cs="Arial"/>
          <w:b/>
          <w:sz w:val="20"/>
          <w:szCs w:val="20"/>
          <w:lang w:val="es-MX"/>
        </w:rPr>
      </w:pPr>
    </w:p>
    <w:p w:rsidR="00724FF9" w:rsidRDefault="00724FF9"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bookmarkStart w:id="0" w:name="_GoBack"/>
      <w:bookmarkEnd w:id="0"/>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C87FC0" w:rsidRDefault="00C87FC0" w:rsidP="005F252E">
      <w:pPr>
        <w:pStyle w:val="Prrafodelista"/>
        <w:tabs>
          <w:tab w:val="left" w:pos="480"/>
        </w:tabs>
        <w:ind w:left="-284"/>
        <w:jc w:val="center"/>
        <w:rPr>
          <w:rFonts w:ascii="Montserrat Medium" w:hAnsi="Montserrat Medium" w:cs="Arial"/>
          <w:b/>
          <w:sz w:val="20"/>
          <w:szCs w:val="20"/>
          <w:lang w:val="es-ES_tradnl"/>
        </w:rPr>
      </w:pPr>
    </w:p>
    <w:p w:rsidR="00724FF9" w:rsidRDefault="00724FF9" w:rsidP="005F252E">
      <w:pPr>
        <w:pStyle w:val="Prrafodelista"/>
        <w:tabs>
          <w:tab w:val="left" w:pos="480"/>
        </w:tabs>
        <w:ind w:left="-284"/>
        <w:jc w:val="center"/>
        <w:rPr>
          <w:rFonts w:ascii="Montserrat Medium" w:hAnsi="Montserrat Medium" w:cs="Arial"/>
          <w:b/>
          <w:sz w:val="20"/>
          <w:szCs w:val="20"/>
          <w:lang w:val="es-ES_tradnl"/>
        </w:rPr>
      </w:pPr>
    </w:p>
    <w:p w:rsidR="00724FF9" w:rsidRDefault="00724FF9">
      <w:pPr>
        <w:rPr>
          <w:rFonts w:ascii="Montserrat Medium" w:eastAsia="Times New Roman" w:hAnsi="Montserrat Medium" w:cs="Arial"/>
          <w:b/>
          <w:sz w:val="20"/>
          <w:szCs w:val="20"/>
          <w:lang w:val="es-ES_tradnl" w:eastAsia="es-ES"/>
        </w:rPr>
      </w:pPr>
      <w:r>
        <w:rPr>
          <w:rFonts w:ascii="Montserrat Medium" w:hAnsi="Montserrat Medium" w:cs="Arial"/>
          <w:b/>
          <w:sz w:val="20"/>
          <w:szCs w:val="20"/>
          <w:lang w:val="es-ES_tradnl"/>
        </w:rPr>
        <w:br w:type="page"/>
      </w:r>
    </w:p>
    <w:p w:rsidR="005F252E" w:rsidRPr="00636ACA" w:rsidRDefault="005F252E" w:rsidP="00636ACA">
      <w:pPr>
        <w:pStyle w:val="Ttulo1"/>
        <w:spacing w:before="0" w:after="0"/>
        <w:jc w:val="center"/>
        <w:rPr>
          <w:rFonts w:ascii="Montserrat Medium" w:hAnsi="Montserrat Medium" w:cs="Arial"/>
          <w:b w:val="0"/>
          <w:sz w:val="22"/>
          <w:szCs w:val="22"/>
          <w:lang w:val="es-ES_tradnl"/>
        </w:rPr>
      </w:pPr>
      <w:r w:rsidRPr="00636ACA">
        <w:rPr>
          <w:rFonts w:ascii="Montserrat Medium" w:hAnsi="Montserrat Medium"/>
          <w:sz w:val="22"/>
          <w:szCs w:val="22"/>
        </w:rPr>
        <w:lastRenderedPageBreak/>
        <w:t>ANEXO</w:t>
      </w:r>
      <w:r w:rsidRPr="00636ACA">
        <w:rPr>
          <w:rFonts w:ascii="Montserrat Medium" w:hAnsi="Montserrat Medium" w:cs="Arial"/>
          <w:sz w:val="22"/>
          <w:szCs w:val="22"/>
          <w:lang w:val="es-ES_tradnl"/>
        </w:rPr>
        <w:t xml:space="preserve"> 4</w:t>
      </w:r>
    </w:p>
    <w:p w:rsidR="005F252E" w:rsidRDefault="005F252E" w:rsidP="00636ACA">
      <w:pPr>
        <w:spacing w:after="0" w:line="240" w:lineRule="auto"/>
        <w:ind w:left="-284"/>
        <w:jc w:val="center"/>
        <w:rPr>
          <w:rFonts w:ascii="Montserrat Medium" w:hAnsi="Montserrat Medium" w:cs="Arial"/>
          <w:b/>
          <w:sz w:val="20"/>
          <w:szCs w:val="20"/>
          <w:lang w:val="es-ES_tradnl"/>
        </w:rPr>
      </w:pPr>
      <w:r w:rsidRPr="00636ACA">
        <w:rPr>
          <w:rFonts w:ascii="Montserrat Medium" w:hAnsi="Montserrat Medium" w:cs="Arial"/>
          <w:b/>
          <w:sz w:val="20"/>
          <w:szCs w:val="20"/>
          <w:lang w:val="es-ES_tradnl"/>
        </w:rPr>
        <w:t xml:space="preserve">Relación de documentos </w:t>
      </w:r>
      <w:r w:rsidR="0058655B" w:rsidRPr="00636ACA">
        <w:rPr>
          <w:rFonts w:ascii="Montserrat Medium" w:hAnsi="Montserrat Medium" w:cs="Arial"/>
          <w:b/>
          <w:sz w:val="20"/>
          <w:szCs w:val="20"/>
          <w:lang w:val="es-ES_tradnl"/>
        </w:rPr>
        <w:t>a presentar</w:t>
      </w:r>
      <w:r w:rsidRPr="00636ACA">
        <w:rPr>
          <w:rFonts w:ascii="Montserrat Medium" w:hAnsi="Montserrat Medium" w:cs="Arial"/>
          <w:b/>
          <w:sz w:val="20"/>
          <w:szCs w:val="20"/>
          <w:lang w:val="es-ES_tradnl"/>
        </w:rPr>
        <w:t>.</w:t>
      </w:r>
    </w:p>
    <w:p w:rsidR="00636ACA" w:rsidRPr="00636ACA" w:rsidRDefault="00636ACA" w:rsidP="00636ACA">
      <w:pPr>
        <w:spacing w:after="0" w:line="240" w:lineRule="auto"/>
        <w:ind w:left="-284"/>
        <w:jc w:val="center"/>
        <w:rPr>
          <w:rFonts w:ascii="Montserrat Medium" w:hAnsi="Montserrat Medium" w:cs="Arial"/>
          <w:b/>
          <w:sz w:val="20"/>
          <w:szCs w:val="20"/>
          <w:lang w:val="es-ES_tradnl"/>
        </w:rPr>
      </w:pPr>
    </w:p>
    <w:p w:rsidR="005F252E" w:rsidRPr="00212D84" w:rsidRDefault="005F252E" w:rsidP="005F252E">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 ____ de _____________ de 201</w:t>
      </w:r>
      <w:r w:rsidR="00CA7C0E" w:rsidRPr="00212D84">
        <w:rPr>
          <w:rFonts w:ascii="Montserrat Medium" w:hAnsi="Montserrat Medium" w:cs="Arial"/>
          <w:sz w:val="20"/>
          <w:szCs w:val="20"/>
          <w:lang w:val="es-ES_tradnl"/>
        </w:rPr>
        <w:t>9</w:t>
      </w:r>
      <w:r w:rsidRPr="00212D84">
        <w:rPr>
          <w:rFonts w:ascii="Montserrat Medium" w:hAnsi="Montserrat Medium" w:cs="Arial"/>
          <w:sz w:val="20"/>
          <w:szCs w:val="20"/>
          <w:lang w:val="es-ES_tradnl"/>
        </w:rPr>
        <w:t>.</w:t>
      </w:r>
    </w:p>
    <w:p w:rsidR="00D95EB2" w:rsidRPr="00212D84" w:rsidRDefault="00D95EB2" w:rsidP="005F252E">
      <w:pPr>
        <w:spacing w:after="0" w:line="240" w:lineRule="auto"/>
        <w:ind w:left="-284"/>
        <w:jc w:val="both"/>
        <w:rPr>
          <w:rFonts w:ascii="Montserrat Medium" w:hAnsi="Montserrat Medium" w:cs="Arial"/>
          <w:sz w:val="20"/>
          <w:szCs w:val="20"/>
          <w:lang w:val="es-ES_tradnl"/>
        </w:rPr>
      </w:pPr>
    </w:p>
    <w:p w:rsidR="005F252E" w:rsidRPr="00212D84" w:rsidRDefault="005F252E" w:rsidP="005F252E">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5F252E" w:rsidRPr="00212D84" w:rsidRDefault="005F252E" w:rsidP="005F252E">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P r e s e n t e </w:t>
      </w:r>
    </w:p>
    <w:tbl>
      <w:tblPr>
        <w:tblW w:w="509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6202"/>
      </w:tblGrid>
      <w:tr w:rsidR="005F252E" w:rsidRPr="00212D84" w:rsidTr="0058655B">
        <w:trPr>
          <w:trHeight w:val="650"/>
        </w:trPr>
        <w:tc>
          <w:tcPr>
            <w:tcW w:w="1864" w:type="pct"/>
            <w:shd w:val="clear" w:color="auto" w:fill="BFBFBF" w:themeFill="background1" w:themeFillShade="BF"/>
            <w:vAlign w:val="center"/>
          </w:tcPr>
          <w:p w:rsidR="005F252E" w:rsidRPr="00212D84" w:rsidRDefault="009C57CA" w:rsidP="002A751C">
            <w:pPr>
              <w:spacing w:after="0" w:line="240" w:lineRule="auto"/>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 xml:space="preserve">Licitación Pública </w:t>
            </w:r>
            <w:r w:rsidR="002A751C" w:rsidRPr="00212D84">
              <w:rPr>
                <w:rFonts w:ascii="Montserrat Medium" w:hAnsi="Montserrat Medium" w:cs="Arial"/>
                <w:b/>
                <w:sz w:val="18"/>
                <w:szCs w:val="18"/>
                <w:lang w:val="es-ES_tradnl"/>
              </w:rPr>
              <w:t>Internacional bajo Tratados</w:t>
            </w:r>
            <w:r w:rsidRPr="00212D84">
              <w:rPr>
                <w:rFonts w:ascii="Montserrat Medium" w:hAnsi="Montserrat Medium" w:cs="Arial"/>
                <w:b/>
                <w:sz w:val="18"/>
                <w:szCs w:val="18"/>
                <w:lang w:val="es-ES_tradnl"/>
              </w:rPr>
              <w:t xml:space="preserve"> número:</w:t>
            </w:r>
          </w:p>
        </w:tc>
        <w:tc>
          <w:tcPr>
            <w:tcW w:w="3136" w:type="pct"/>
            <w:shd w:val="clear" w:color="auto" w:fill="auto"/>
            <w:vAlign w:val="center"/>
          </w:tcPr>
          <w:p w:rsidR="005F252E" w:rsidRPr="00212D84" w:rsidRDefault="005F252E" w:rsidP="004047CE">
            <w:pPr>
              <w:spacing w:after="0" w:line="240" w:lineRule="auto"/>
              <w:ind w:left="127"/>
              <w:jc w:val="center"/>
              <w:rPr>
                <w:rFonts w:ascii="Montserrat Medium" w:hAnsi="Montserrat Medium" w:cs="Arial"/>
                <w:sz w:val="18"/>
                <w:szCs w:val="18"/>
                <w:lang w:val="es-ES_tradnl"/>
              </w:rPr>
            </w:pPr>
            <w:r w:rsidRPr="00212D84">
              <w:rPr>
                <w:rFonts w:ascii="Montserrat Medium" w:hAnsi="Montserrat Medium" w:cs="Arial"/>
                <w:b/>
                <w:sz w:val="18"/>
                <w:szCs w:val="18"/>
                <w:lang w:val="es-ES_tradnl"/>
              </w:rPr>
              <w:t>LA-0</w:t>
            </w:r>
            <w:r w:rsidR="00CA7C0E" w:rsidRPr="00212D84">
              <w:rPr>
                <w:rFonts w:ascii="Montserrat Medium" w:hAnsi="Montserrat Medium" w:cs="Arial"/>
                <w:b/>
                <w:sz w:val="18"/>
                <w:szCs w:val="18"/>
                <w:lang w:val="es-ES_tradnl"/>
              </w:rPr>
              <w:t>50</w:t>
            </w:r>
            <w:r w:rsidRPr="00212D84">
              <w:rPr>
                <w:rFonts w:ascii="Montserrat Medium" w:hAnsi="Montserrat Medium" w:cs="Arial"/>
                <w:b/>
                <w:sz w:val="18"/>
                <w:szCs w:val="18"/>
                <w:lang w:val="es-ES_tradnl"/>
              </w:rPr>
              <w:t>GYR120-E</w:t>
            </w:r>
            <w:r w:rsidR="004047CE">
              <w:rPr>
                <w:rFonts w:ascii="Montserrat Medium" w:hAnsi="Montserrat Medium" w:cs="Arial"/>
                <w:b/>
                <w:sz w:val="18"/>
                <w:szCs w:val="18"/>
                <w:lang w:val="es-ES_tradnl"/>
              </w:rPr>
              <w:t>6-</w:t>
            </w:r>
            <w:r w:rsidRPr="00212D84">
              <w:rPr>
                <w:rFonts w:ascii="Montserrat Medium" w:hAnsi="Montserrat Medium" w:cs="Arial"/>
                <w:b/>
                <w:sz w:val="18"/>
                <w:szCs w:val="18"/>
                <w:lang w:val="es-ES_tradnl"/>
              </w:rPr>
              <w:t>201</w:t>
            </w:r>
            <w:r w:rsidR="00CA7C0E" w:rsidRPr="00212D84">
              <w:rPr>
                <w:rFonts w:ascii="Montserrat Medium" w:hAnsi="Montserrat Medium" w:cs="Arial"/>
                <w:b/>
                <w:sz w:val="18"/>
                <w:szCs w:val="18"/>
                <w:lang w:val="es-ES_tradnl"/>
              </w:rPr>
              <w:t>9</w:t>
            </w:r>
          </w:p>
        </w:tc>
      </w:tr>
      <w:tr w:rsidR="005F252E" w:rsidRPr="00212D84" w:rsidTr="00DA40E2">
        <w:trPr>
          <w:trHeight w:val="550"/>
        </w:trPr>
        <w:tc>
          <w:tcPr>
            <w:tcW w:w="1864" w:type="pct"/>
            <w:shd w:val="clear" w:color="auto" w:fill="BFBFBF" w:themeFill="background1" w:themeFillShade="BF"/>
            <w:vAlign w:val="center"/>
          </w:tcPr>
          <w:p w:rsidR="005F252E" w:rsidRPr="00212D84" w:rsidRDefault="005F252E" w:rsidP="005F252E">
            <w:pPr>
              <w:spacing w:after="0" w:line="240" w:lineRule="auto"/>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Razón Social  del (los) Licitante(s) y Dirección Completa</w:t>
            </w:r>
          </w:p>
        </w:tc>
        <w:tc>
          <w:tcPr>
            <w:tcW w:w="3136" w:type="pct"/>
          </w:tcPr>
          <w:p w:rsidR="005F252E" w:rsidRPr="00212D84" w:rsidRDefault="005F252E" w:rsidP="005F252E">
            <w:pPr>
              <w:spacing w:after="0" w:line="240" w:lineRule="auto"/>
              <w:ind w:left="-284"/>
              <w:jc w:val="both"/>
              <w:rPr>
                <w:rFonts w:ascii="Montserrat Medium" w:hAnsi="Montserrat Medium" w:cs="Arial"/>
                <w:sz w:val="18"/>
                <w:szCs w:val="18"/>
                <w:lang w:val="es-ES_tradnl"/>
              </w:rPr>
            </w:pPr>
          </w:p>
        </w:tc>
      </w:tr>
      <w:tr w:rsidR="005F252E" w:rsidRPr="00212D84" w:rsidTr="0058655B">
        <w:trPr>
          <w:trHeight w:val="554"/>
        </w:trPr>
        <w:tc>
          <w:tcPr>
            <w:tcW w:w="1864" w:type="pct"/>
            <w:shd w:val="clear" w:color="auto" w:fill="BFBFBF" w:themeFill="background1" w:themeFillShade="BF"/>
            <w:vAlign w:val="center"/>
          </w:tcPr>
          <w:p w:rsidR="005F252E" w:rsidRPr="00212D84" w:rsidRDefault="005F252E" w:rsidP="005F252E">
            <w:pPr>
              <w:spacing w:after="0" w:line="240" w:lineRule="auto"/>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Nombre del Representante Legal del (los) Licitante (s).</w:t>
            </w:r>
          </w:p>
        </w:tc>
        <w:tc>
          <w:tcPr>
            <w:tcW w:w="3136" w:type="pct"/>
          </w:tcPr>
          <w:p w:rsidR="005F252E" w:rsidRPr="00212D84" w:rsidRDefault="005F252E" w:rsidP="005F252E">
            <w:pPr>
              <w:spacing w:after="0" w:line="240" w:lineRule="auto"/>
              <w:ind w:left="-284"/>
              <w:jc w:val="both"/>
              <w:rPr>
                <w:rFonts w:ascii="Montserrat Medium" w:hAnsi="Montserrat Medium" w:cs="Arial"/>
                <w:sz w:val="18"/>
                <w:szCs w:val="18"/>
                <w:lang w:val="es-ES_tradnl"/>
              </w:rPr>
            </w:pPr>
          </w:p>
        </w:tc>
      </w:tr>
      <w:tr w:rsidR="005F252E" w:rsidRPr="00212D84" w:rsidTr="0058655B">
        <w:trPr>
          <w:trHeight w:val="406"/>
        </w:trPr>
        <w:tc>
          <w:tcPr>
            <w:tcW w:w="1864" w:type="pct"/>
            <w:shd w:val="clear" w:color="auto" w:fill="BFBFBF" w:themeFill="background1" w:themeFillShade="BF"/>
            <w:vAlign w:val="center"/>
          </w:tcPr>
          <w:p w:rsidR="005F252E" w:rsidRPr="00212D84" w:rsidRDefault="005F252E" w:rsidP="005F252E">
            <w:pPr>
              <w:spacing w:after="0" w:line="240" w:lineRule="auto"/>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Teléfonos y Correo Electrónico</w:t>
            </w:r>
          </w:p>
        </w:tc>
        <w:tc>
          <w:tcPr>
            <w:tcW w:w="3136" w:type="pct"/>
          </w:tcPr>
          <w:p w:rsidR="005F252E" w:rsidRPr="00212D84" w:rsidRDefault="005F252E" w:rsidP="005F252E">
            <w:pPr>
              <w:spacing w:after="0" w:line="240" w:lineRule="auto"/>
              <w:ind w:left="-284"/>
              <w:jc w:val="both"/>
              <w:rPr>
                <w:rFonts w:ascii="Montserrat Medium" w:hAnsi="Montserrat Medium" w:cs="Arial"/>
                <w:sz w:val="18"/>
                <w:szCs w:val="18"/>
                <w:lang w:val="es-ES_tradnl"/>
              </w:rPr>
            </w:pPr>
          </w:p>
        </w:tc>
      </w:tr>
    </w:tbl>
    <w:p w:rsidR="005F252E" w:rsidRPr="00212D84" w:rsidRDefault="005F252E" w:rsidP="005F252E">
      <w:pPr>
        <w:spacing w:after="0" w:line="240" w:lineRule="auto"/>
        <w:ind w:left="-284"/>
        <w:jc w:val="both"/>
        <w:rPr>
          <w:rFonts w:ascii="Montserrat Medium" w:hAnsi="Montserrat Medium" w:cs="Arial"/>
          <w:b/>
          <w:sz w:val="20"/>
          <w:szCs w:val="20"/>
          <w:lang w:val="es-ES_tradnl" w:eastAsia="ar-SA"/>
        </w:rPr>
      </w:pPr>
    </w:p>
    <w:tbl>
      <w:tblPr>
        <w:tblW w:w="5131"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62"/>
        <w:gridCol w:w="1416"/>
        <w:gridCol w:w="842"/>
        <w:gridCol w:w="8"/>
        <w:gridCol w:w="959"/>
      </w:tblGrid>
      <w:tr w:rsidR="005F252E" w:rsidRPr="00212D84" w:rsidTr="00DA40E2">
        <w:trPr>
          <w:trHeight w:val="236"/>
          <w:tblHeader/>
        </w:trPr>
        <w:tc>
          <w:tcPr>
            <w:tcW w:w="3369" w:type="pct"/>
            <w:vMerge w:val="restart"/>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DOCUMENTO LEGAL-ADMINISTRATIVO</w:t>
            </w:r>
          </w:p>
        </w:tc>
        <w:tc>
          <w:tcPr>
            <w:tcW w:w="716" w:type="pct"/>
            <w:vMerge w:val="restart"/>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    REFERENCIA</w:t>
            </w:r>
          </w:p>
        </w:tc>
        <w:tc>
          <w:tcPr>
            <w:tcW w:w="915" w:type="pct"/>
            <w:gridSpan w:val="3"/>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     PRESENTADO</w:t>
            </w:r>
          </w:p>
        </w:tc>
      </w:tr>
      <w:tr w:rsidR="005F252E" w:rsidRPr="00212D84" w:rsidTr="00DA40E2">
        <w:trPr>
          <w:trHeight w:val="188"/>
          <w:tblHeader/>
        </w:trPr>
        <w:tc>
          <w:tcPr>
            <w:tcW w:w="3369" w:type="pct"/>
            <w:vMerge/>
            <w:shd w:val="clear" w:color="auto" w:fill="8DB3E2" w:themeFill="text2" w:themeFillTint="66"/>
            <w:vAlign w:val="center"/>
          </w:tcPr>
          <w:p w:rsidR="005F252E" w:rsidRPr="00212D84" w:rsidRDefault="005F252E" w:rsidP="005F252E">
            <w:pPr>
              <w:spacing w:after="0" w:line="240" w:lineRule="auto"/>
              <w:ind w:left="-284"/>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5F252E" w:rsidRPr="00212D84" w:rsidRDefault="005F252E" w:rsidP="005F252E">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5F252E" w:rsidRPr="00212D84" w:rsidTr="005F252E">
        <w:trPr>
          <w:trHeight w:val="803"/>
        </w:trPr>
        <w:tc>
          <w:tcPr>
            <w:tcW w:w="3369" w:type="pct"/>
            <w:vAlign w:val="center"/>
          </w:tcPr>
          <w:p w:rsidR="005F252E" w:rsidRPr="00212D84" w:rsidRDefault="005F252E" w:rsidP="005F252E">
            <w:pPr>
              <w:pStyle w:val="Prrafodelista"/>
              <w:suppressAutoHyphens/>
              <w:ind w:left="38" w:right="28"/>
              <w:jc w:val="both"/>
              <w:rPr>
                <w:rFonts w:ascii="Montserrat Medium" w:hAnsi="Montserrat Medium" w:cs="Arial"/>
                <w:bCs/>
                <w:sz w:val="18"/>
                <w:szCs w:val="20"/>
                <w:lang w:val="es-ES_tradnl"/>
              </w:rPr>
            </w:pPr>
            <w:r w:rsidRPr="00212D84">
              <w:rPr>
                <w:rFonts w:ascii="Montserrat Medium" w:hAnsi="Montserrat Medium" w:cs="Arial"/>
                <w:sz w:val="18"/>
                <w:szCs w:val="20"/>
                <w:lang w:val="es-ES_tradnl"/>
              </w:rPr>
              <w:t xml:space="preserve">Escrito </w:t>
            </w:r>
            <w:r w:rsidRPr="00212D84">
              <w:rPr>
                <w:rFonts w:ascii="Montserrat Medium" w:hAnsi="Montserrat Medium" w:cs="Arial"/>
                <w:b/>
                <w:sz w:val="18"/>
                <w:szCs w:val="20"/>
                <w:lang w:val="es-ES_tradnl"/>
              </w:rPr>
              <w:t>“bajo protesta de decir verdad</w:t>
            </w:r>
            <w:r w:rsidRPr="00212D84">
              <w:rPr>
                <w:rFonts w:ascii="Montserrat Medium" w:hAnsi="Montserrat Medium" w:cs="Arial"/>
                <w:sz w:val="18"/>
                <w:szCs w:val="20"/>
                <w:lang w:val="es-ES_tradnl"/>
              </w:rPr>
              <w:t xml:space="preserve">” por el que los licitantes acreditarán su existencia legal y personalidad jurídica para comprometerse y suscribir proposiciones, pudiendo utilizar el formato que aparece en el </w:t>
            </w:r>
            <w:r w:rsidRPr="00212D84">
              <w:rPr>
                <w:rFonts w:ascii="Montserrat Medium" w:hAnsi="Montserrat Medium" w:cs="Arial"/>
                <w:b/>
                <w:bCs/>
                <w:sz w:val="18"/>
                <w:szCs w:val="20"/>
                <w:lang w:val="es-ES_tradnl"/>
              </w:rPr>
              <w:t xml:space="preserve">Anexo 7, </w:t>
            </w:r>
            <w:r w:rsidRPr="00212D84">
              <w:rPr>
                <w:rFonts w:ascii="Montserrat Medium" w:hAnsi="Montserrat Medium" w:cs="Arial"/>
                <w:bCs/>
                <w:sz w:val="18"/>
                <w:szCs w:val="20"/>
                <w:lang w:val="es-ES_tradnl"/>
              </w:rPr>
              <w:t>el cual forma parte de la presente convocatoria.</w:t>
            </w:r>
          </w:p>
          <w:p w:rsidR="005F252E" w:rsidRPr="00212D84" w:rsidRDefault="005F252E" w:rsidP="005F252E">
            <w:pPr>
              <w:pStyle w:val="Prrafodelista"/>
              <w:suppressAutoHyphens/>
              <w:ind w:left="38" w:right="28"/>
              <w:jc w:val="both"/>
              <w:rPr>
                <w:rFonts w:ascii="Montserrat Medium" w:hAnsi="Montserrat Medium" w:cs="Arial"/>
                <w:sz w:val="18"/>
                <w:szCs w:val="20"/>
                <w:lang w:val="es-ES_tradnl"/>
              </w:rPr>
            </w:pPr>
          </w:p>
        </w:tc>
        <w:tc>
          <w:tcPr>
            <w:tcW w:w="716" w:type="pct"/>
            <w:vAlign w:val="center"/>
          </w:tcPr>
          <w:p w:rsidR="005F252E" w:rsidRPr="00212D84" w:rsidRDefault="005F252E"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a)</w:t>
            </w:r>
          </w:p>
        </w:tc>
        <w:tc>
          <w:tcPr>
            <w:tcW w:w="426" w:type="pct"/>
            <w:vAlign w:val="center"/>
          </w:tcPr>
          <w:p w:rsidR="005F252E" w:rsidRPr="00212D84" w:rsidRDefault="005F252E" w:rsidP="005F252E">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ind w:left="-284"/>
              <w:jc w:val="center"/>
              <w:rPr>
                <w:rFonts w:ascii="Montserrat Medium" w:hAnsi="Montserrat Medium" w:cs="Arial"/>
                <w:sz w:val="18"/>
                <w:szCs w:val="20"/>
                <w:lang w:val="es-ES_tradnl"/>
              </w:rPr>
            </w:pPr>
          </w:p>
        </w:tc>
      </w:tr>
      <w:tr w:rsidR="00155E4C" w:rsidRPr="00212D84" w:rsidTr="005F252E">
        <w:trPr>
          <w:trHeight w:val="803"/>
        </w:trPr>
        <w:tc>
          <w:tcPr>
            <w:tcW w:w="3369" w:type="pct"/>
            <w:vAlign w:val="center"/>
          </w:tcPr>
          <w:p w:rsidR="00155E4C" w:rsidRPr="00212D84" w:rsidRDefault="00155E4C" w:rsidP="005F252E">
            <w:pPr>
              <w:pStyle w:val="Prrafodelista"/>
              <w:suppressAutoHyphens/>
              <w:ind w:left="38"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Copia simple por ambos lados de su </w:t>
            </w:r>
            <w:r w:rsidRPr="00212D84">
              <w:rPr>
                <w:rFonts w:ascii="Montserrat Medium" w:hAnsi="Montserrat Medium" w:cs="Arial"/>
                <w:b/>
                <w:sz w:val="18"/>
                <w:szCs w:val="20"/>
                <w:lang w:val="es-ES_tradnl"/>
              </w:rPr>
              <w:t>identificación oficial</w:t>
            </w:r>
            <w:r w:rsidRPr="00212D84">
              <w:rPr>
                <w:rFonts w:ascii="Montserrat Medium" w:hAnsi="Montserrat Medium"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716" w:type="pct"/>
            <w:vAlign w:val="center"/>
          </w:tcPr>
          <w:p w:rsidR="00155E4C" w:rsidRPr="00212D84" w:rsidRDefault="00155E4C"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b)</w:t>
            </w:r>
          </w:p>
        </w:tc>
        <w:tc>
          <w:tcPr>
            <w:tcW w:w="426" w:type="pct"/>
            <w:vAlign w:val="center"/>
          </w:tcPr>
          <w:p w:rsidR="00155E4C" w:rsidRPr="00212D84" w:rsidRDefault="00155E4C" w:rsidP="005F252E">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155E4C" w:rsidRPr="00212D84" w:rsidRDefault="00155E4C" w:rsidP="005F252E">
            <w:pPr>
              <w:spacing w:after="0" w:line="240" w:lineRule="auto"/>
              <w:ind w:left="-284"/>
              <w:jc w:val="center"/>
              <w:rPr>
                <w:rFonts w:ascii="Montserrat Medium" w:hAnsi="Montserrat Medium" w:cs="Arial"/>
                <w:sz w:val="18"/>
                <w:szCs w:val="20"/>
                <w:lang w:val="es-ES_tradnl"/>
              </w:rPr>
            </w:pPr>
          </w:p>
        </w:tc>
      </w:tr>
      <w:tr w:rsidR="00E41BA3" w:rsidRPr="00212D84" w:rsidTr="00ED42EA">
        <w:trPr>
          <w:trHeight w:val="2146"/>
        </w:trPr>
        <w:tc>
          <w:tcPr>
            <w:tcW w:w="3369" w:type="pct"/>
            <w:vAlign w:val="center"/>
          </w:tcPr>
          <w:p w:rsidR="00221E83" w:rsidRPr="00212D84" w:rsidRDefault="00221E83" w:rsidP="00221E83">
            <w:pPr>
              <w:tabs>
                <w:tab w:val="left" w:pos="10773"/>
              </w:tabs>
              <w:spacing w:after="0" w:line="240" w:lineRule="auto"/>
              <w:ind w:left="38"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Escrito que sea aplicable, bajo protesta de decir verdad, para dar cumplimiento a lo dispuesto en la regla 5.2 de las Reglas para la Celebración de Licitaciones Públicas Internacionales bajo la Cobertura de Tratados de Libre Comercio suscritos por los Estados Unidos Mexicanos, en el caso de:</w:t>
            </w:r>
          </w:p>
          <w:p w:rsidR="00221E83" w:rsidRPr="00212D84" w:rsidRDefault="00221E83" w:rsidP="00221E83">
            <w:pPr>
              <w:tabs>
                <w:tab w:val="left" w:pos="10773"/>
              </w:tabs>
              <w:spacing w:after="0" w:line="240" w:lineRule="auto"/>
              <w:ind w:left="502"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I.- Bienes Nacionales.</w:t>
            </w:r>
          </w:p>
          <w:p w:rsidR="00221E83" w:rsidRPr="00212D84" w:rsidRDefault="00221E83" w:rsidP="00221E83">
            <w:pPr>
              <w:tabs>
                <w:tab w:val="left" w:pos="10773"/>
              </w:tabs>
              <w:spacing w:after="0" w:line="240" w:lineRule="auto"/>
              <w:ind w:left="502"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II.- Bienes Extranjeros.</w:t>
            </w:r>
          </w:p>
          <w:p w:rsidR="00221E83" w:rsidRPr="00212D84" w:rsidRDefault="00221E83" w:rsidP="00221E83">
            <w:pPr>
              <w:tabs>
                <w:tab w:val="left" w:pos="10773"/>
              </w:tabs>
              <w:spacing w:after="0" w:line="240" w:lineRule="auto"/>
              <w:ind w:left="720" w:right="28"/>
              <w:jc w:val="both"/>
              <w:rPr>
                <w:rFonts w:ascii="Montserrat Medium" w:eastAsia="Times New Roman" w:hAnsi="Montserrat Medium" w:cs="Arial"/>
                <w:sz w:val="4"/>
                <w:szCs w:val="4"/>
                <w:lang w:val="es-ES" w:eastAsia="es-ES"/>
              </w:rPr>
            </w:pPr>
          </w:p>
          <w:p w:rsidR="00E41BA3" w:rsidRPr="00212D84" w:rsidRDefault="00221E83" w:rsidP="00636ACA">
            <w:pPr>
              <w:pStyle w:val="Prrafodelista"/>
              <w:suppressAutoHyphens/>
              <w:ind w:left="38" w:right="28"/>
              <w:jc w:val="both"/>
              <w:rPr>
                <w:rFonts w:ascii="Montserrat Medium" w:hAnsi="Montserrat Medium" w:cs="Arial"/>
                <w:sz w:val="18"/>
                <w:szCs w:val="20"/>
              </w:rPr>
            </w:pPr>
            <w:r w:rsidRPr="00212D84">
              <w:rPr>
                <w:rFonts w:ascii="Montserrat Medium" w:hAnsi="Montserrat Medium" w:cs="Arial"/>
                <w:sz w:val="18"/>
                <w:szCs w:val="20"/>
              </w:rPr>
              <w:t xml:space="preserve">Lo anterior, conforme al </w:t>
            </w:r>
            <w:r w:rsidRPr="00212D84">
              <w:rPr>
                <w:rFonts w:ascii="Montserrat Medium" w:hAnsi="Montserrat Medium" w:cs="Arial"/>
                <w:b/>
                <w:sz w:val="18"/>
                <w:szCs w:val="20"/>
              </w:rPr>
              <w:t>Anexo 8 A, Anexo 8 B y Anexo 8 C</w:t>
            </w:r>
            <w:r w:rsidRPr="00212D84">
              <w:rPr>
                <w:rFonts w:ascii="Montserrat Medium" w:hAnsi="Montserrat Medium" w:cs="Arial"/>
                <w:sz w:val="18"/>
                <w:szCs w:val="20"/>
              </w:rPr>
              <w:t xml:space="preserve"> de la presente </w:t>
            </w:r>
            <w:r w:rsidRPr="00636ACA">
              <w:rPr>
                <w:rFonts w:ascii="Montserrat Medium" w:hAnsi="Montserrat Medium" w:cs="Arial"/>
                <w:sz w:val="18"/>
                <w:szCs w:val="20"/>
                <w:lang w:val="es-ES_tradnl"/>
              </w:rPr>
              <w:t>convocatoria</w:t>
            </w:r>
            <w:r w:rsidRPr="00212D84">
              <w:rPr>
                <w:rFonts w:ascii="Montserrat Medium" w:hAnsi="Montserrat Medium" w:cs="Arial"/>
                <w:sz w:val="18"/>
                <w:szCs w:val="20"/>
              </w:rPr>
              <w:t>.</w:t>
            </w:r>
          </w:p>
        </w:tc>
        <w:tc>
          <w:tcPr>
            <w:tcW w:w="716" w:type="pct"/>
            <w:vAlign w:val="center"/>
          </w:tcPr>
          <w:p w:rsidR="00E41BA3" w:rsidRPr="00212D84" w:rsidRDefault="00E41BA3" w:rsidP="009159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4.1.3 inciso c) </w:t>
            </w:r>
          </w:p>
        </w:tc>
        <w:tc>
          <w:tcPr>
            <w:tcW w:w="426" w:type="pct"/>
            <w:vAlign w:val="center"/>
          </w:tcPr>
          <w:p w:rsidR="00E41BA3" w:rsidRPr="00212D84" w:rsidRDefault="00E41BA3"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E41BA3" w:rsidRPr="00212D84" w:rsidRDefault="00E41BA3" w:rsidP="005F252E">
            <w:pPr>
              <w:spacing w:after="0" w:line="240" w:lineRule="auto"/>
              <w:jc w:val="center"/>
              <w:rPr>
                <w:rFonts w:ascii="Montserrat Medium" w:hAnsi="Montserrat Medium" w:cs="Arial"/>
                <w:sz w:val="18"/>
                <w:szCs w:val="20"/>
                <w:lang w:val="es-ES_tradnl"/>
              </w:rPr>
            </w:pPr>
          </w:p>
        </w:tc>
      </w:tr>
      <w:tr w:rsidR="005F252E" w:rsidRPr="00212D84" w:rsidTr="005F252E">
        <w:trPr>
          <w:trHeight w:val="209"/>
        </w:trPr>
        <w:tc>
          <w:tcPr>
            <w:tcW w:w="3369" w:type="pct"/>
            <w:vAlign w:val="center"/>
          </w:tcPr>
          <w:p w:rsidR="005F252E" w:rsidRPr="00212D84" w:rsidRDefault="0051617C" w:rsidP="005F252E">
            <w:pPr>
              <w:suppressAutoHyphens/>
              <w:spacing w:after="0" w:line="240" w:lineRule="auto"/>
              <w:ind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Escrito bajo protesta de decir verdad, que no se ubica en los supuestos establecidos en los </w:t>
            </w:r>
            <w:r w:rsidRPr="00212D84">
              <w:rPr>
                <w:rFonts w:ascii="Montserrat Medium" w:hAnsi="Montserrat Medium" w:cs="Arial"/>
                <w:b/>
                <w:sz w:val="18"/>
                <w:szCs w:val="20"/>
                <w:lang w:val="es-ES_tradnl"/>
              </w:rPr>
              <w:t>artículos 50 y 60</w:t>
            </w:r>
            <w:r w:rsidRPr="00212D84">
              <w:rPr>
                <w:rFonts w:ascii="Montserrat Medium" w:hAnsi="Montserrat Medium" w:cs="Arial"/>
                <w:sz w:val="18"/>
                <w:szCs w:val="20"/>
                <w:lang w:val="es-ES_tradnl"/>
              </w:rPr>
              <w:t xml:space="preserve"> de la LAASSP, de acuerdo con el </w:t>
            </w:r>
            <w:r w:rsidRPr="00212D84">
              <w:rPr>
                <w:rFonts w:ascii="Montserrat Medium" w:hAnsi="Montserrat Medium" w:cs="Arial"/>
                <w:b/>
                <w:sz w:val="18"/>
                <w:szCs w:val="20"/>
                <w:lang w:val="es-ES_tradnl"/>
              </w:rPr>
              <w:t>Anexo 9</w:t>
            </w:r>
            <w:r w:rsidRPr="00212D84">
              <w:rPr>
                <w:rFonts w:ascii="Montserrat Medium" w:hAnsi="Montserrat Medium" w:cs="Arial"/>
                <w:sz w:val="18"/>
                <w:szCs w:val="20"/>
                <w:lang w:val="es-ES_tradnl"/>
              </w:rPr>
              <w:t xml:space="preserve"> (Escrito de no encontrarse en los supuestos de los artículos 50 y 60 de la LAASSP.) de la presente Convocatoria que se adjunta para tal efecto</w:t>
            </w:r>
          </w:p>
        </w:tc>
        <w:tc>
          <w:tcPr>
            <w:tcW w:w="716" w:type="pct"/>
            <w:vAlign w:val="center"/>
          </w:tcPr>
          <w:p w:rsidR="005F252E" w:rsidRPr="00212D84" w:rsidRDefault="0051617C"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d</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5F252E" w:rsidRPr="00212D84" w:rsidTr="0051617C">
        <w:trPr>
          <w:trHeight w:val="160"/>
        </w:trPr>
        <w:tc>
          <w:tcPr>
            <w:tcW w:w="3369" w:type="pct"/>
            <w:vAlign w:val="center"/>
          </w:tcPr>
          <w:p w:rsidR="00DA40E2" w:rsidRPr="00212D84" w:rsidRDefault="0051617C" w:rsidP="006A7A20">
            <w:pPr>
              <w:suppressAutoHyphens/>
              <w:spacing w:after="0" w:line="240" w:lineRule="auto"/>
              <w:ind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Declaración de integridad, en la que el licitante manifieste, bajo protesta de decir verdad que se abstendrán de adoptar conductas, por </w:t>
            </w:r>
            <w:r w:rsidRPr="00212D84">
              <w:rPr>
                <w:rFonts w:ascii="Montserrat Medium" w:hAnsi="Montserrat Medium" w:cs="Arial"/>
                <w:sz w:val="18"/>
                <w:szCs w:val="20"/>
                <w:lang w:val="es-ES_tradnl"/>
              </w:rPr>
              <w:lastRenderedPageBreak/>
              <w:t xml:space="preserve">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212D84">
              <w:rPr>
                <w:rFonts w:ascii="Montserrat Medium" w:hAnsi="Montserrat Medium" w:cs="Arial"/>
                <w:b/>
                <w:sz w:val="18"/>
                <w:szCs w:val="20"/>
                <w:lang w:val="es-ES_tradnl"/>
              </w:rPr>
              <w:t>Anexo 10</w:t>
            </w:r>
            <w:r w:rsidRPr="00212D84">
              <w:rPr>
                <w:rFonts w:ascii="Montserrat Medium" w:hAnsi="Montserrat Medium" w:cs="Arial"/>
                <w:sz w:val="18"/>
                <w:szCs w:val="20"/>
                <w:lang w:val="es-ES_tradnl"/>
              </w:rPr>
              <w:t xml:space="preserve"> de la presente Convocatoria.</w:t>
            </w:r>
          </w:p>
        </w:tc>
        <w:tc>
          <w:tcPr>
            <w:tcW w:w="716" w:type="pct"/>
            <w:vAlign w:val="center"/>
          </w:tcPr>
          <w:p w:rsidR="005F252E" w:rsidRPr="00212D84" w:rsidRDefault="005F252E" w:rsidP="0051617C">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lastRenderedPageBreak/>
              <w:t xml:space="preserve">4.1.3 inciso </w:t>
            </w:r>
            <w:r w:rsidR="0051617C" w:rsidRPr="00212D84">
              <w:rPr>
                <w:rFonts w:ascii="Montserrat Medium" w:hAnsi="Montserrat Medium" w:cs="Arial"/>
                <w:b/>
                <w:sz w:val="18"/>
                <w:szCs w:val="20"/>
                <w:lang w:val="es-ES_tradnl"/>
              </w:rPr>
              <w:t>e</w:t>
            </w:r>
            <w:r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5F252E" w:rsidRPr="00212D84" w:rsidTr="005F252E">
        <w:trPr>
          <w:trHeight w:val="322"/>
        </w:trPr>
        <w:tc>
          <w:tcPr>
            <w:tcW w:w="3369" w:type="pct"/>
            <w:vAlign w:val="center"/>
          </w:tcPr>
          <w:p w:rsidR="005F252E" w:rsidRPr="00212D84" w:rsidRDefault="005F252E" w:rsidP="005F252E">
            <w:pPr>
              <w:tabs>
                <w:tab w:val="left" w:pos="567"/>
              </w:tabs>
              <w:spacing w:after="0" w:line="240" w:lineRule="auto"/>
              <w:ind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lastRenderedPageBreak/>
              <w:t xml:space="preserve">Escrito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212D84">
              <w:rPr>
                <w:rFonts w:ascii="Montserrat Medium" w:hAnsi="Montserrat Medium" w:cs="Arial"/>
                <w:b/>
                <w:sz w:val="18"/>
                <w:szCs w:val="20"/>
                <w:lang w:val="es-ES_tradnl"/>
              </w:rPr>
              <w:t xml:space="preserve">Anexo 11 </w:t>
            </w:r>
            <w:r w:rsidRPr="00212D84">
              <w:rPr>
                <w:rFonts w:ascii="Montserrat Medium" w:hAnsi="Montserrat Medium" w:cs="Arial"/>
                <w:sz w:val="18"/>
                <w:szCs w:val="20"/>
                <w:lang w:val="es-ES_tradnl"/>
              </w:rPr>
              <w:t>de esta convocatoria</w:t>
            </w:r>
          </w:p>
        </w:tc>
        <w:tc>
          <w:tcPr>
            <w:tcW w:w="716" w:type="pct"/>
            <w:vAlign w:val="center"/>
          </w:tcPr>
          <w:p w:rsidR="005F252E" w:rsidRPr="00212D84" w:rsidRDefault="005F252E" w:rsidP="00D95EB2">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4.1.3 inciso </w:t>
            </w:r>
            <w:r w:rsidR="00D95EB2" w:rsidRPr="00212D84">
              <w:rPr>
                <w:rFonts w:ascii="Montserrat Medium" w:hAnsi="Montserrat Medium" w:cs="Arial"/>
                <w:b/>
                <w:sz w:val="18"/>
                <w:szCs w:val="20"/>
                <w:lang w:val="es-ES_tradnl"/>
              </w:rPr>
              <w:t>f</w:t>
            </w:r>
            <w:r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5F252E" w:rsidRPr="00212D84" w:rsidTr="005F252E">
        <w:trPr>
          <w:trHeight w:val="974"/>
        </w:trPr>
        <w:tc>
          <w:tcPr>
            <w:tcW w:w="3369" w:type="pct"/>
            <w:vAlign w:val="center"/>
          </w:tcPr>
          <w:p w:rsidR="005F252E" w:rsidRPr="00212D84" w:rsidRDefault="00D95EB2" w:rsidP="00D95EB2">
            <w:pPr>
              <w:tabs>
                <w:tab w:val="left" w:pos="567"/>
              </w:tabs>
              <w:spacing w:after="0" w:line="240" w:lineRule="auto"/>
              <w:ind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En su caso, escrito bajo protesta de decir verdad que el licitante cuenta con estratificación como </w:t>
            </w:r>
            <w:r w:rsidRPr="00212D84">
              <w:rPr>
                <w:rFonts w:ascii="Montserrat Medium" w:hAnsi="Montserrat Medium" w:cs="Arial"/>
                <w:b/>
                <w:sz w:val="18"/>
                <w:szCs w:val="20"/>
                <w:lang w:val="es-ES_tradnl"/>
              </w:rPr>
              <w:t>micro, pequeña o mediana empresa</w:t>
            </w:r>
            <w:r w:rsidRPr="00212D84">
              <w:rPr>
                <w:rFonts w:ascii="Montserrat Medium" w:hAnsi="Montserrat Medium" w:cs="Arial"/>
                <w:sz w:val="18"/>
                <w:szCs w:val="20"/>
                <w:lang w:val="es-ES_tradnl"/>
              </w:rPr>
              <w:t xml:space="preserve">, de acuerdo con el </w:t>
            </w:r>
            <w:r w:rsidRPr="00212D84">
              <w:rPr>
                <w:rFonts w:ascii="Montserrat Medium" w:hAnsi="Montserrat Medium" w:cs="Arial"/>
                <w:b/>
                <w:sz w:val="18"/>
                <w:szCs w:val="20"/>
                <w:lang w:val="es-ES_tradnl"/>
              </w:rPr>
              <w:t>Anexo 12</w:t>
            </w:r>
            <w:r w:rsidRPr="00212D84">
              <w:rPr>
                <w:rFonts w:ascii="Montserrat Medium" w:hAnsi="Montserrat Medium" w:cs="Arial"/>
                <w:sz w:val="18"/>
                <w:szCs w:val="20"/>
                <w:lang w:val="es-ES_tradnl"/>
              </w:rPr>
              <w:t xml:space="preserve"> (Manifestación de estratificación de micro, pequeña o mediana empresa (MiPyMEs)) de la presente Convocatoria.</w:t>
            </w:r>
          </w:p>
        </w:tc>
        <w:tc>
          <w:tcPr>
            <w:tcW w:w="716" w:type="pct"/>
            <w:vAlign w:val="center"/>
          </w:tcPr>
          <w:p w:rsidR="005F252E" w:rsidRPr="00212D84" w:rsidRDefault="00D95EB2"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g</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5F252E" w:rsidRPr="00212D84" w:rsidTr="005F252E">
        <w:trPr>
          <w:trHeight w:val="719"/>
        </w:trPr>
        <w:tc>
          <w:tcPr>
            <w:tcW w:w="3369" w:type="pct"/>
            <w:vAlign w:val="center"/>
          </w:tcPr>
          <w:p w:rsidR="005F252E" w:rsidRPr="00212D84" w:rsidRDefault="005F252E" w:rsidP="005F252E">
            <w:pPr>
              <w:pStyle w:val="Prrafodelista"/>
              <w:suppressAutoHyphens/>
              <w:autoSpaceDE w:val="0"/>
              <w:ind w:left="0"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Escrito libre en el que manifieste su conformidad con lo dispuesto por el numeral 29 del </w:t>
            </w:r>
            <w:r w:rsidRPr="00212D84">
              <w:rPr>
                <w:rFonts w:ascii="Montserrat Medium" w:hAnsi="Montserrat Medium" w:cs="Arial"/>
                <w:b/>
                <w:i/>
                <w:sz w:val="18"/>
                <w:szCs w:val="20"/>
                <w:lang w:val="es-ES_tradnl"/>
              </w:rPr>
              <w:t>“ACUERDO por el que se establecen l</w:t>
            </w:r>
            <w:r w:rsidRPr="00212D84">
              <w:rPr>
                <w:rFonts w:ascii="Montserrat Medium" w:eastAsia="Heiti SC Light" w:hAnsi="Montserrat Medium" w:cs="Arial"/>
                <w:b/>
                <w:i/>
                <w:sz w:val="18"/>
                <w:szCs w:val="20"/>
                <w:lang w:val="es-ES_tradnl"/>
              </w:rPr>
              <w:t>a</w:t>
            </w:r>
            <w:r w:rsidRPr="00212D84">
              <w:rPr>
                <w:rFonts w:ascii="Montserrat Medium" w:hAnsi="Montserrat Medium" w:cs="Arial"/>
                <w:b/>
                <w:i/>
                <w:sz w:val="18"/>
                <w:szCs w:val="20"/>
                <w:lang w:val="es-ES_tradnl"/>
              </w:rPr>
              <w:t>s disposicion</w:t>
            </w:r>
            <w:r w:rsidRPr="00212D84">
              <w:rPr>
                <w:rFonts w:ascii="Montserrat Medium" w:eastAsia="Heiti SC Light" w:hAnsi="Montserrat Medium" w:cs="Arial"/>
                <w:b/>
                <w:i/>
                <w:sz w:val="18"/>
                <w:szCs w:val="20"/>
                <w:lang w:val="es-ES_tradnl"/>
              </w:rPr>
              <w:t>e</w:t>
            </w:r>
            <w:r w:rsidRPr="00212D84">
              <w:rPr>
                <w:rFonts w:ascii="Montserrat Medium" w:hAnsi="Montserrat Medium" w:cs="Arial"/>
                <w:b/>
                <w:i/>
                <w:sz w:val="18"/>
                <w:szCs w:val="20"/>
                <w:lang w:val="es-ES_tradnl"/>
              </w:rPr>
              <w:t>s que deberán observar para la utilización</w:t>
            </w:r>
            <w:r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d</w:t>
            </w:r>
            <w:r w:rsidRPr="00212D84">
              <w:rPr>
                <w:rFonts w:ascii="Montserrat Medium" w:eastAsia="Apple SD 산돌고딕 Neo 일반체" w:hAnsi="Montserrat Medium" w:cs="Arial"/>
                <w:b/>
                <w:i/>
                <w:sz w:val="18"/>
                <w:szCs w:val="20"/>
                <w:lang w:val="es-ES_tradnl"/>
              </w:rPr>
              <w:t>e</w:t>
            </w:r>
            <w:r w:rsidRPr="00212D84">
              <w:rPr>
                <w:rFonts w:ascii="Montserrat Medium" w:hAnsi="Montserrat Medium" w:cs="Arial"/>
                <w:b/>
                <w:i/>
                <w:sz w:val="18"/>
                <w:szCs w:val="20"/>
                <w:lang w:val="es-ES_tradnl"/>
              </w:rPr>
              <w:t>l</w:t>
            </w:r>
            <w:r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s</w:t>
            </w:r>
            <w:r w:rsidRPr="00212D84">
              <w:rPr>
                <w:rFonts w:ascii="Montserrat Medium" w:eastAsia="Apple SD 산돌고딕 Neo 일반체" w:hAnsi="Montserrat Medium" w:cs="Arial"/>
                <w:b/>
                <w:i/>
                <w:sz w:val="18"/>
                <w:szCs w:val="20"/>
                <w:lang w:val="es-ES_tradnl"/>
              </w:rPr>
              <w:t>i</w:t>
            </w:r>
            <w:r w:rsidRPr="00212D84">
              <w:rPr>
                <w:rFonts w:ascii="Montserrat Medium" w:hAnsi="Montserrat Medium" w:cs="Arial"/>
                <w:b/>
                <w:i/>
                <w:sz w:val="18"/>
                <w:szCs w:val="20"/>
                <w:lang w:val="es-ES_tradnl"/>
              </w:rPr>
              <w:t>stem</w:t>
            </w:r>
            <w:r w:rsidRPr="00212D84">
              <w:rPr>
                <w:rFonts w:ascii="Montserrat Medium" w:eastAsia="Apple SD 산돌고딕 Neo 일반체" w:hAnsi="Montserrat Medium" w:cs="Arial"/>
                <w:b/>
                <w:i/>
                <w:sz w:val="18"/>
                <w:szCs w:val="20"/>
                <w:lang w:val="es-ES_tradnl"/>
              </w:rPr>
              <w:t>a</w:t>
            </w:r>
            <w:r w:rsidRPr="00212D84">
              <w:rPr>
                <w:rFonts w:ascii="Montserrat Medium" w:hAnsi="Montserrat Medium" w:cs="Arial"/>
                <w:b/>
                <w:i/>
                <w:sz w:val="18"/>
                <w:szCs w:val="20"/>
                <w:lang w:val="es-ES_tradnl"/>
              </w:rPr>
              <w:t xml:space="preserve"> el</w:t>
            </w:r>
            <w:r w:rsidRPr="00212D84">
              <w:rPr>
                <w:rFonts w:ascii="Montserrat Medium" w:eastAsia="Apple SD 산돌고딕 Neo 일반체" w:hAnsi="Montserrat Medium" w:cs="Arial"/>
                <w:b/>
                <w:i/>
                <w:sz w:val="18"/>
                <w:szCs w:val="20"/>
                <w:lang w:val="es-ES_tradnl"/>
              </w:rPr>
              <w:t>e</w:t>
            </w:r>
            <w:r w:rsidRPr="00212D84">
              <w:rPr>
                <w:rFonts w:ascii="Montserrat Medium" w:hAnsi="Montserrat Medium" w:cs="Arial"/>
                <w:b/>
                <w:i/>
                <w:sz w:val="18"/>
                <w:szCs w:val="20"/>
                <w:lang w:val="es-ES_tradnl"/>
              </w:rPr>
              <w:t>c</w:t>
            </w:r>
            <w:r w:rsidRPr="00212D84">
              <w:rPr>
                <w:rFonts w:ascii="Montserrat Medium" w:eastAsia="Apple SD 산돌고딕 Neo 일반체" w:hAnsi="Montserrat Medium" w:cs="Arial"/>
                <w:b/>
                <w:i/>
                <w:sz w:val="18"/>
                <w:szCs w:val="20"/>
                <w:lang w:val="es-ES_tradnl"/>
              </w:rPr>
              <w:t>t</w:t>
            </w:r>
            <w:r w:rsidRPr="00212D84">
              <w:rPr>
                <w:rFonts w:ascii="Montserrat Medium" w:hAnsi="Montserrat Medium" w:cs="Arial"/>
                <w:b/>
                <w:i/>
                <w:sz w:val="18"/>
                <w:szCs w:val="20"/>
                <w:lang w:val="es-ES_tradnl"/>
              </w:rPr>
              <w:t>r</w:t>
            </w:r>
            <w:r w:rsidRPr="00212D84">
              <w:rPr>
                <w:rFonts w:ascii="Montserrat Medium" w:eastAsia="Apple SD 산돌고딕 Neo 일반체" w:hAnsi="Montserrat Medium" w:cs="Arial"/>
                <w:b/>
                <w:i/>
                <w:sz w:val="18"/>
                <w:szCs w:val="20"/>
                <w:lang w:val="es-ES_tradnl"/>
              </w:rPr>
              <w:t>ón</w:t>
            </w:r>
            <w:r w:rsidRPr="00212D84">
              <w:rPr>
                <w:rFonts w:ascii="Montserrat Medium" w:hAnsi="Montserrat Medium" w:cs="Arial"/>
                <w:b/>
                <w:i/>
                <w:sz w:val="18"/>
                <w:szCs w:val="20"/>
                <w:lang w:val="es-ES_tradnl"/>
              </w:rPr>
              <w:t>i</w:t>
            </w:r>
            <w:r w:rsidRPr="00212D84">
              <w:rPr>
                <w:rFonts w:ascii="Montserrat Medium" w:eastAsia="Apple SD 산돌고딕 Neo 일반체" w:hAnsi="Montserrat Medium" w:cs="Arial"/>
                <w:b/>
                <w:i/>
                <w:sz w:val="18"/>
                <w:szCs w:val="20"/>
                <w:lang w:val="es-ES_tradnl"/>
              </w:rPr>
              <w:t>c</w:t>
            </w:r>
            <w:r w:rsidRPr="00212D84">
              <w:rPr>
                <w:rFonts w:ascii="Montserrat Medium" w:hAnsi="Montserrat Medium" w:cs="Arial"/>
                <w:b/>
                <w:i/>
                <w:sz w:val="18"/>
                <w:szCs w:val="20"/>
                <w:lang w:val="es-ES_tradnl"/>
              </w:rPr>
              <w:t>o</w:t>
            </w:r>
            <w:r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de</w:t>
            </w:r>
            <w:r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in</w:t>
            </w:r>
            <w:r w:rsidRPr="00212D84">
              <w:rPr>
                <w:rFonts w:ascii="Montserrat Medium" w:eastAsia="Apple SD 산돌고딕 Neo 일반체" w:hAnsi="Montserrat Medium" w:cs="Arial"/>
                <w:b/>
                <w:i/>
                <w:sz w:val="18"/>
                <w:szCs w:val="20"/>
                <w:lang w:val="es-ES_tradnl"/>
              </w:rPr>
              <w:t>f</w:t>
            </w:r>
            <w:r w:rsidRPr="00212D84">
              <w:rPr>
                <w:rFonts w:ascii="Montserrat Medium" w:hAnsi="Montserrat Medium" w:cs="Arial"/>
                <w:b/>
                <w:i/>
                <w:sz w:val="18"/>
                <w:szCs w:val="20"/>
                <w:lang w:val="es-ES_tradnl"/>
              </w:rPr>
              <w:t>ormación pública gubernamental, denominado Compranet”.</w:t>
            </w:r>
          </w:p>
        </w:tc>
        <w:tc>
          <w:tcPr>
            <w:tcW w:w="716" w:type="pct"/>
            <w:vAlign w:val="center"/>
          </w:tcPr>
          <w:p w:rsidR="005F252E" w:rsidRPr="00212D84" w:rsidRDefault="00D95EB2"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h</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D95EB2" w:rsidRPr="00212D84" w:rsidTr="005F252E">
        <w:trPr>
          <w:trHeight w:val="397"/>
        </w:trPr>
        <w:tc>
          <w:tcPr>
            <w:tcW w:w="3369" w:type="pct"/>
            <w:vAlign w:val="center"/>
          </w:tcPr>
          <w:p w:rsidR="00D95EB2" w:rsidRPr="00212D84" w:rsidRDefault="00D95EB2" w:rsidP="005F252E">
            <w:pPr>
              <w:pStyle w:val="Prrafodelista"/>
              <w:tabs>
                <w:tab w:val="left" w:pos="284"/>
              </w:tabs>
              <w:ind w:left="0" w:right="28"/>
              <w:jc w:val="both"/>
              <w:rPr>
                <w:rFonts w:ascii="Montserrat Medium" w:hAnsi="Montserrat Medium" w:cs="Arial"/>
                <w:sz w:val="18"/>
                <w:szCs w:val="20"/>
                <w:lang w:val="es-ES_tradnl" w:eastAsia="ar-SA"/>
              </w:rPr>
            </w:pPr>
            <w:r w:rsidRPr="00212D84">
              <w:rPr>
                <w:rFonts w:ascii="Montserrat Medium" w:hAnsi="Montserrat Medium" w:cs="Arial"/>
                <w:sz w:val="18"/>
                <w:szCs w:val="20"/>
                <w:lang w:val="es-ES_tradnl" w:eastAsia="ar-SA"/>
              </w:rPr>
              <w:t xml:space="preserve">En caso de presentar </w:t>
            </w:r>
            <w:r w:rsidRPr="00212D84">
              <w:rPr>
                <w:rFonts w:ascii="Montserrat Medium" w:hAnsi="Montserrat Medium" w:cs="Arial"/>
                <w:b/>
                <w:sz w:val="18"/>
                <w:szCs w:val="20"/>
                <w:lang w:val="es-ES_tradnl" w:eastAsia="ar-SA"/>
              </w:rPr>
              <w:t>propuesta conjunta</w:t>
            </w:r>
            <w:r w:rsidRPr="00212D84">
              <w:rPr>
                <w:rFonts w:ascii="Montserrat Medium" w:hAnsi="Montserrat Medium"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212D84">
              <w:rPr>
                <w:rFonts w:ascii="Montserrat Medium" w:hAnsi="Montserrat Medium" w:cs="Arial"/>
                <w:b/>
                <w:sz w:val="18"/>
                <w:szCs w:val="20"/>
                <w:lang w:val="es-ES_tradnl" w:eastAsia="ar-SA"/>
              </w:rPr>
              <w:t>Anexo 13</w:t>
            </w:r>
          </w:p>
        </w:tc>
        <w:tc>
          <w:tcPr>
            <w:tcW w:w="716" w:type="pct"/>
            <w:vAlign w:val="center"/>
          </w:tcPr>
          <w:p w:rsidR="00D95EB2" w:rsidRPr="00212D84" w:rsidRDefault="00D95EB2"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i)</w:t>
            </w:r>
          </w:p>
        </w:tc>
        <w:tc>
          <w:tcPr>
            <w:tcW w:w="426" w:type="pct"/>
            <w:vAlign w:val="center"/>
          </w:tcPr>
          <w:p w:rsidR="00D95EB2" w:rsidRPr="00212D84" w:rsidRDefault="00D95EB2"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D95EB2" w:rsidRPr="00212D84" w:rsidRDefault="00D95EB2" w:rsidP="005F252E">
            <w:pPr>
              <w:spacing w:after="0" w:line="240" w:lineRule="auto"/>
              <w:jc w:val="center"/>
              <w:rPr>
                <w:rFonts w:ascii="Montserrat Medium" w:hAnsi="Montserrat Medium" w:cs="Arial"/>
                <w:sz w:val="18"/>
                <w:szCs w:val="20"/>
                <w:lang w:val="es-ES_tradnl"/>
              </w:rPr>
            </w:pPr>
          </w:p>
        </w:tc>
      </w:tr>
      <w:tr w:rsidR="005F252E" w:rsidRPr="00212D84" w:rsidTr="005F252E">
        <w:trPr>
          <w:trHeight w:val="397"/>
        </w:trPr>
        <w:tc>
          <w:tcPr>
            <w:tcW w:w="3369" w:type="pct"/>
            <w:vAlign w:val="center"/>
          </w:tcPr>
          <w:p w:rsidR="005F252E" w:rsidRPr="00212D84" w:rsidRDefault="005F252E" w:rsidP="005F252E">
            <w:pPr>
              <w:pStyle w:val="Prrafodelista"/>
              <w:tabs>
                <w:tab w:val="left" w:pos="284"/>
              </w:tabs>
              <w:ind w:left="0" w:right="28"/>
              <w:jc w:val="both"/>
              <w:rPr>
                <w:rFonts w:ascii="Montserrat Medium" w:hAnsi="Montserrat Medium" w:cs="Arial"/>
                <w:sz w:val="18"/>
                <w:szCs w:val="20"/>
                <w:lang w:val="es-ES_tradnl" w:eastAsia="ar-SA"/>
              </w:rPr>
            </w:pPr>
            <w:r w:rsidRPr="00212D84">
              <w:rPr>
                <w:rFonts w:ascii="Montserrat Medium" w:hAnsi="Montserrat Medium" w:cs="Arial"/>
                <w:sz w:val="18"/>
                <w:szCs w:val="20"/>
                <w:lang w:val="es-ES_tradnl" w:eastAsia="ar-SA"/>
              </w:rPr>
              <w:t xml:space="preserve">Formato de información reservada y confidencial de conformidad con el </w:t>
            </w:r>
            <w:r w:rsidRPr="00212D84">
              <w:rPr>
                <w:rFonts w:ascii="Montserrat Medium" w:hAnsi="Montserrat Medium" w:cs="Arial"/>
                <w:b/>
                <w:sz w:val="18"/>
                <w:szCs w:val="20"/>
                <w:lang w:val="es-ES_tradnl" w:eastAsia="ar-SA"/>
              </w:rPr>
              <w:t>Anexo</w:t>
            </w:r>
            <w:r w:rsidR="00D95EB2" w:rsidRPr="00212D84">
              <w:rPr>
                <w:rFonts w:ascii="Montserrat Medium" w:hAnsi="Montserrat Medium" w:cs="Arial"/>
                <w:b/>
                <w:sz w:val="18"/>
                <w:szCs w:val="20"/>
                <w:lang w:val="es-ES_tradnl" w:eastAsia="ar-SA"/>
              </w:rPr>
              <w:t xml:space="preserve"> 15</w:t>
            </w:r>
          </w:p>
        </w:tc>
        <w:tc>
          <w:tcPr>
            <w:tcW w:w="716" w:type="pct"/>
            <w:vAlign w:val="center"/>
          </w:tcPr>
          <w:p w:rsidR="005F252E" w:rsidRPr="00212D84" w:rsidRDefault="00D95EB2"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j</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5F252E">
            <w:pPr>
              <w:spacing w:after="0" w:line="240" w:lineRule="auto"/>
              <w:jc w:val="center"/>
              <w:rPr>
                <w:rFonts w:ascii="Montserrat Medium" w:hAnsi="Montserrat Medium" w:cs="Arial"/>
                <w:sz w:val="18"/>
                <w:szCs w:val="20"/>
                <w:lang w:val="es-ES_tradnl"/>
              </w:rPr>
            </w:pPr>
          </w:p>
        </w:tc>
      </w:tr>
      <w:tr w:rsidR="00995894" w:rsidRPr="00212D84" w:rsidTr="00D43E34">
        <w:trPr>
          <w:trHeight w:val="397"/>
        </w:trPr>
        <w:tc>
          <w:tcPr>
            <w:tcW w:w="3369" w:type="pct"/>
            <w:shd w:val="clear" w:color="auto" w:fill="FFFFFF" w:themeFill="background1"/>
            <w:vAlign w:val="center"/>
          </w:tcPr>
          <w:p w:rsidR="00995894" w:rsidRPr="00D43E34" w:rsidRDefault="00995894" w:rsidP="005F252E">
            <w:pPr>
              <w:pStyle w:val="Prrafodelista"/>
              <w:tabs>
                <w:tab w:val="left" w:pos="284"/>
              </w:tabs>
              <w:ind w:left="0" w:right="28"/>
              <w:jc w:val="both"/>
              <w:rPr>
                <w:rFonts w:ascii="Montserrat Medium" w:hAnsi="Montserrat Medium" w:cs="Arial"/>
                <w:sz w:val="18"/>
                <w:szCs w:val="20"/>
                <w:lang w:val="es-ES_tradnl" w:eastAsia="ar-SA"/>
              </w:rPr>
            </w:pPr>
            <w:r w:rsidRPr="00D43E34">
              <w:rPr>
                <w:rFonts w:ascii="Montserrat Medium" w:hAnsi="Montserrat Medium" w:cs="Arial"/>
                <w:sz w:val="18"/>
                <w:szCs w:val="20"/>
                <w:lang w:val="es-MX" w:eastAsia="ar-SA"/>
              </w:rPr>
              <w:t>M</w:t>
            </w:r>
            <w:r w:rsidRPr="00D43E34">
              <w:rPr>
                <w:rFonts w:ascii="Montserrat Medium" w:hAnsi="Montserrat Medium" w:cs="Arial"/>
                <w:sz w:val="18"/>
                <w:szCs w:val="20"/>
                <w:lang w:val="es-ES_tradnl" w:eastAsia="ar-SA"/>
              </w:rPr>
              <w:t>anifiesto señalado en los numerales 2 y 3 del Anexo Segundo del Protocolo de Actuación en materia de Contrataciones Públicas y Otorgamiento y Prórroga de Licencias, Permisos, Autorizaciones y Concesiones</w:t>
            </w:r>
            <w:r w:rsidR="007F5FB5" w:rsidRPr="00D43E34">
              <w:rPr>
                <w:rFonts w:ascii="Montserrat Medium" w:hAnsi="Montserrat Medium" w:cs="Arial"/>
                <w:sz w:val="18"/>
                <w:szCs w:val="20"/>
                <w:lang w:val="es-ES_tradnl" w:eastAsia="ar-SA"/>
              </w:rPr>
              <w:t>.</w:t>
            </w:r>
          </w:p>
        </w:tc>
        <w:tc>
          <w:tcPr>
            <w:tcW w:w="716" w:type="pct"/>
            <w:shd w:val="clear" w:color="auto" w:fill="FFFFFF" w:themeFill="background1"/>
            <w:vAlign w:val="center"/>
          </w:tcPr>
          <w:p w:rsidR="00995894" w:rsidRPr="00212D84" w:rsidRDefault="00995894" w:rsidP="00C86DA2">
            <w:pPr>
              <w:spacing w:after="0" w:line="240" w:lineRule="auto"/>
              <w:jc w:val="center"/>
              <w:rPr>
                <w:rFonts w:ascii="Montserrat Medium" w:hAnsi="Montserrat Medium" w:cs="Arial"/>
                <w:b/>
                <w:sz w:val="18"/>
                <w:szCs w:val="20"/>
                <w:lang w:val="es-ES_tradnl"/>
              </w:rPr>
            </w:pPr>
            <w:r w:rsidRPr="00D43E34">
              <w:rPr>
                <w:rFonts w:ascii="Montserrat Medium" w:hAnsi="Montserrat Medium" w:cs="Arial"/>
                <w:b/>
                <w:sz w:val="18"/>
                <w:szCs w:val="20"/>
                <w:lang w:val="es-ES_tradnl"/>
              </w:rPr>
              <w:t>4.1.3 inciso k)</w:t>
            </w:r>
            <w:r w:rsidR="00C74040">
              <w:rPr>
                <w:rFonts w:ascii="Montserrat Medium" w:hAnsi="Montserrat Medium" w:cs="Arial"/>
                <w:b/>
                <w:sz w:val="18"/>
                <w:szCs w:val="20"/>
                <w:lang w:val="es-ES_tradnl"/>
              </w:rPr>
              <w:t xml:space="preserve"> y numeral 13</w:t>
            </w:r>
          </w:p>
        </w:tc>
        <w:tc>
          <w:tcPr>
            <w:tcW w:w="426" w:type="pct"/>
            <w:shd w:val="clear" w:color="auto" w:fill="FFFFFF" w:themeFill="background1"/>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c>
          <w:tcPr>
            <w:tcW w:w="489" w:type="pct"/>
            <w:gridSpan w:val="2"/>
            <w:shd w:val="clear" w:color="auto" w:fill="FFFFFF" w:themeFill="background1"/>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r>
      <w:tr w:rsidR="00995894" w:rsidRPr="00212D84" w:rsidTr="005F252E">
        <w:trPr>
          <w:trHeight w:val="258"/>
          <w:tblHeader/>
        </w:trPr>
        <w:tc>
          <w:tcPr>
            <w:tcW w:w="3369" w:type="pct"/>
            <w:vMerge w:val="restart"/>
            <w:shd w:val="clear" w:color="auto" w:fill="8DB3E2" w:themeFill="text2" w:themeFillTint="66"/>
            <w:vAlign w:val="center"/>
          </w:tcPr>
          <w:p w:rsidR="00995894" w:rsidRPr="00212D84" w:rsidRDefault="00995894" w:rsidP="005F252E">
            <w:pPr>
              <w:spacing w:after="0" w:line="240" w:lineRule="auto"/>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t>DOCUMENTOS DE LA PROPUESTA TÉCNICA</w:t>
            </w:r>
          </w:p>
        </w:tc>
        <w:tc>
          <w:tcPr>
            <w:tcW w:w="716" w:type="pct"/>
            <w:vMerge w:val="restart"/>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PRESENTADO</w:t>
            </w:r>
          </w:p>
        </w:tc>
      </w:tr>
      <w:tr w:rsidR="00995894" w:rsidRPr="00212D84" w:rsidTr="005F252E">
        <w:trPr>
          <w:trHeight w:val="155"/>
          <w:tblHeader/>
        </w:trPr>
        <w:tc>
          <w:tcPr>
            <w:tcW w:w="3369" w:type="pct"/>
            <w:vMerge/>
            <w:shd w:val="clear" w:color="auto" w:fill="8DB3E2" w:themeFill="text2" w:themeFillTint="66"/>
            <w:vAlign w:val="center"/>
          </w:tcPr>
          <w:p w:rsidR="00995894" w:rsidRPr="00212D84" w:rsidRDefault="00995894" w:rsidP="005F252E">
            <w:pPr>
              <w:spacing w:after="0" w:line="240" w:lineRule="auto"/>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E26191" w:rsidRPr="00212D84" w:rsidTr="005F252E">
        <w:trPr>
          <w:trHeight w:val="492"/>
        </w:trPr>
        <w:tc>
          <w:tcPr>
            <w:tcW w:w="3369" w:type="pct"/>
            <w:vAlign w:val="center"/>
          </w:tcPr>
          <w:p w:rsidR="00E26191" w:rsidRPr="000A212A" w:rsidRDefault="00636ACA" w:rsidP="00636ACA">
            <w:pPr>
              <w:suppressAutoHyphens/>
              <w:autoSpaceDE w:val="0"/>
              <w:spacing w:after="0" w:line="240" w:lineRule="auto"/>
              <w:jc w:val="both"/>
              <w:rPr>
                <w:rFonts w:ascii="Montserrat Medium" w:hAnsi="Montserrat Medium" w:cs="Arial"/>
                <w:sz w:val="18"/>
                <w:szCs w:val="20"/>
                <w:highlight w:val="yellow"/>
                <w:lang w:eastAsia="ar-SA"/>
              </w:rPr>
            </w:pPr>
            <w:r w:rsidRPr="00636ACA">
              <w:rPr>
                <w:rFonts w:ascii="Montserrat Medium" w:hAnsi="Montserrat Medium" w:cs="Arial"/>
                <w:sz w:val="18"/>
                <w:szCs w:val="20"/>
                <w:lang w:eastAsia="ar-SA"/>
              </w:rPr>
              <w:t>Catálogos o folletos, los cuales deben contener la información necesaria que permita corroborar que el bien ofertado cumple con la descripción señalada, norma(s) solicitada(s) (cuando aplique), así como con la presentación señalada en el Anexo 1 (Requerimiento Consolidado 2019) del Anexo 1 (Anexo Técnico) de la presente convocatoria.</w:t>
            </w:r>
          </w:p>
        </w:tc>
        <w:tc>
          <w:tcPr>
            <w:tcW w:w="716" w:type="pct"/>
            <w:vAlign w:val="center"/>
          </w:tcPr>
          <w:p w:rsidR="00E26191" w:rsidRPr="00BC1207" w:rsidRDefault="00E26191" w:rsidP="00C74040">
            <w:pPr>
              <w:spacing w:after="0" w:line="240" w:lineRule="auto"/>
              <w:jc w:val="center"/>
              <w:rPr>
                <w:rFonts w:ascii="Montserrat Medium" w:hAnsi="Montserrat Medium" w:cs="Arial"/>
                <w:b/>
                <w:sz w:val="18"/>
                <w:szCs w:val="20"/>
                <w:lang w:val="es-ES_tradnl"/>
              </w:rPr>
            </w:pPr>
            <w:r w:rsidRPr="00BC1207">
              <w:rPr>
                <w:rFonts w:ascii="Montserrat Medium" w:hAnsi="Montserrat Medium" w:cs="Arial"/>
                <w:b/>
                <w:sz w:val="18"/>
                <w:szCs w:val="20"/>
                <w:lang w:val="es-ES_tradnl"/>
              </w:rPr>
              <w:t>4.1.1 inciso a)</w:t>
            </w:r>
          </w:p>
        </w:tc>
        <w:tc>
          <w:tcPr>
            <w:tcW w:w="426" w:type="pct"/>
            <w:vAlign w:val="center"/>
          </w:tcPr>
          <w:p w:rsidR="00E26191" w:rsidRPr="00BC1207" w:rsidRDefault="00E26191"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E26191" w:rsidRPr="00BC1207" w:rsidRDefault="00E26191" w:rsidP="005F252E">
            <w:pPr>
              <w:spacing w:after="0" w:line="240" w:lineRule="auto"/>
              <w:jc w:val="center"/>
              <w:rPr>
                <w:rFonts w:ascii="Montserrat Medium" w:hAnsi="Montserrat Medium" w:cs="Arial"/>
                <w:sz w:val="18"/>
                <w:szCs w:val="20"/>
                <w:lang w:val="es-ES_tradnl"/>
              </w:rPr>
            </w:pPr>
          </w:p>
        </w:tc>
      </w:tr>
      <w:tr w:rsidR="00995894" w:rsidRPr="00212D84" w:rsidTr="005F252E">
        <w:trPr>
          <w:trHeight w:val="492"/>
        </w:trPr>
        <w:tc>
          <w:tcPr>
            <w:tcW w:w="3369" w:type="pct"/>
            <w:vAlign w:val="center"/>
          </w:tcPr>
          <w:p w:rsidR="00995894" w:rsidRPr="000A212A" w:rsidRDefault="00636ACA" w:rsidP="00636ACA">
            <w:pPr>
              <w:suppressAutoHyphens/>
              <w:autoSpaceDE w:val="0"/>
              <w:spacing w:after="0" w:line="240" w:lineRule="auto"/>
              <w:jc w:val="both"/>
              <w:rPr>
                <w:rFonts w:ascii="Montserrat Medium" w:hAnsi="Montserrat Medium" w:cs="Arial"/>
                <w:sz w:val="18"/>
                <w:szCs w:val="20"/>
                <w:highlight w:val="yellow"/>
                <w:lang w:val="es-ES_tradnl" w:eastAsia="ar-SA"/>
              </w:rPr>
            </w:pPr>
            <w:r w:rsidRPr="00636ACA">
              <w:rPr>
                <w:rFonts w:ascii="Montserrat Medium" w:hAnsi="Montserrat Medium" w:cs="Arial"/>
                <w:sz w:val="18"/>
                <w:szCs w:val="20"/>
                <w:lang w:eastAsia="ar-SA"/>
              </w:rPr>
              <w:t xml:space="preserve">Propuesta Técnica </w:t>
            </w:r>
            <w:r>
              <w:rPr>
                <w:rFonts w:ascii="Montserrat Medium" w:hAnsi="Montserrat Medium" w:cs="Arial"/>
                <w:sz w:val="18"/>
                <w:szCs w:val="20"/>
                <w:lang w:eastAsia="ar-SA"/>
              </w:rPr>
              <w:t>conforme a</w:t>
            </w:r>
            <w:r w:rsidRPr="00636ACA">
              <w:rPr>
                <w:rFonts w:ascii="Montserrat Medium" w:hAnsi="Montserrat Medium" w:cs="Arial"/>
                <w:sz w:val="18"/>
                <w:szCs w:val="20"/>
                <w:lang w:eastAsia="ar-SA"/>
              </w:rPr>
              <w:t>l Anexo 1  (Anexo Técnico) en su Anexo 2, en el que se verificará que el documento presentado corresponda a lo señalado en el Anexo 1 (Requerimiento Consolidado 2019) del Anexo 1 (Anexo Técnico).</w:t>
            </w:r>
          </w:p>
        </w:tc>
        <w:tc>
          <w:tcPr>
            <w:tcW w:w="716" w:type="pct"/>
            <w:vAlign w:val="center"/>
          </w:tcPr>
          <w:p w:rsidR="00995894" w:rsidRPr="00BC1207" w:rsidRDefault="00EE7E7A" w:rsidP="005F252E">
            <w:pPr>
              <w:spacing w:after="0" w:line="240" w:lineRule="auto"/>
              <w:jc w:val="center"/>
              <w:rPr>
                <w:rFonts w:ascii="Montserrat Medium" w:hAnsi="Montserrat Medium" w:cs="Arial"/>
                <w:b/>
                <w:sz w:val="18"/>
                <w:szCs w:val="20"/>
                <w:lang w:val="es-ES_tradnl"/>
              </w:rPr>
            </w:pPr>
            <w:r w:rsidRPr="00BC1207">
              <w:rPr>
                <w:rFonts w:ascii="Montserrat Medium" w:hAnsi="Montserrat Medium" w:cs="Arial"/>
                <w:b/>
                <w:sz w:val="18"/>
                <w:szCs w:val="20"/>
                <w:lang w:val="es-ES_tradnl"/>
              </w:rPr>
              <w:t>4.1.1 inciso b</w:t>
            </w:r>
            <w:r w:rsidR="00995894" w:rsidRPr="00BC1207">
              <w:rPr>
                <w:rFonts w:ascii="Montserrat Medium" w:hAnsi="Montserrat Medium" w:cs="Arial"/>
                <w:b/>
                <w:sz w:val="18"/>
                <w:szCs w:val="20"/>
                <w:lang w:val="es-ES_tradnl"/>
              </w:rPr>
              <w:t>)</w:t>
            </w:r>
          </w:p>
        </w:tc>
        <w:tc>
          <w:tcPr>
            <w:tcW w:w="426" w:type="pct"/>
            <w:vAlign w:val="center"/>
          </w:tcPr>
          <w:p w:rsidR="00995894" w:rsidRPr="00BC1207"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BC1207" w:rsidRDefault="00995894" w:rsidP="005F252E">
            <w:pPr>
              <w:spacing w:after="0" w:line="240" w:lineRule="auto"/>
              <w:jc w:val="center"/>
              <w:rPr>
                <w:rFonts w:ascii="Montserrat Medium" w:hAnsi="Montserrat Medium" w:cs="Arial"/>
                <w:sz w:val="18"/>
                <w:szCs w:val="20"/>
                <w:lang w:val="es-ES_tradnl"/>
              </w:rPr>
            </w:pPr>
          </w:p>
        </w:tc>
      </w:tr>
      <w:tr w:rsidR="00995894" w:rsidRPr="00212D84" w:rsidTr="005F252E">
        <w:trPr>
          <w:trHeight w:val="492"/>
        </w:trPr>
        <w:tc>
          <w:tcPr>
            <w:tcW w:w="3369" w:type="pct"/>
            <w:vAlign w:val="center"/>
          </w:tcPr>
          <w:p w:rsidR="00995894" w:rsidRPr="00C46050" w:rsidRDefault="00C46050" w:rsidP="00C46050">
            <w:pPr>
              <w:suppressAutoHyphens/>
              <w:autoSpaceDE w:val="0"/>
              <w:spacing w:after="0" w:line="240" w:lineRule="auto"/>
              <w:jc w:val="both"/>
              <w:rPr>
                <w:rFonts w:ascii="Montserrat Medium" w:hAnsi="Montserrat Medium" w:cs="Arial"/>
                <w:sz w:val="18"/>
                <w:szCs w:val="20"/>
                <w:lang w:eastAsia="ar-SA"/>
              </w:rPr>
            </w:pPr>
            <w:r w:rsidRPr="00C46050">
              <w:rPr>
                <w:rFonts w:ascii="Montserrat Medium" w:hAnsi="Montserrat Medium" w:cs="Arial"/>
                <w:sz w:val="18"/>
                <w:szCs w:val="20"/>
                <w:lang w:val="es-ES_tradnl" w:eastAsia="ar-SA"/>
              </w:rPr>
              <w:t>Con la finalidad de establecer canales de comunicación, documento en papel membretado que contenga Nombre completo del contacto oficial, cargo, domicilio, teléfono (oficina y celular) y correo electrónico</w:t>
            </w:r>
            <w:r>
              <w:rPr>
                <w:rFonts w:ascii="Montserrat Medium" w:hAnsi="Montserrat Medium" w:cs="Arial"/>
                <w:sz w:val="18"/>
                <w:szCs w:val="20"/>
                <w:lang w:val="es-ES_tradnl" w:eastAsia="ar-SA"/>
              </w:rPr>
              <w:t>.</w:t>
            </w:r>
            <w:r w:rsidRPr="00C46050">
              <w:rPr>
                <w:rFonts w:ascii="Montserrat Medium" w:hAnsi="Montserrat Medium" w:cs="Arial"/>
                <w:sz w:val="18"/>
                <w:szCs w:val="20"/>
                <w:lang w:val="es-ES_tradnl" w:eastAsia="ar-SA"/>
              </w:rPr>
              <w:t xml:space="preserve"> </w:t>
            </w:r>
          </w:p>
        </w:tc>
        <w:tc>
          <w:tcPr>
            <w:tcW w:w="716" w:type="pct"/>
            <w:vAlign w:val="center"/>
          </w:tcPr>
          <w:p w:rsidR="00995894" w:rsidRPr="00C46050" w:rsidRDefault="00995894" w:rsidP="005F252E">
            <w:pPr>
              <w:spacing w:after="0" w:line="240" w:lineRule="auto"/>
              <w:jc w:val="center"/>
              <w:rPr>
                <w:rFonts w:ascii="Montserrat Medium" w:hAnsi="Montserrat Medium" w:cs="Arial"/>
                <w:b/>
                <w:sz w:val="18"/>
                <w:szCs w:val="20"/>
                <w:lang w:val="es-ES_tradnl"/>
              </w:rPr>
            </w:pPr>
            <w:r w:rsidRPr="00C46050">
              <w:rPr>
                <w:rFonts w:ascii="Montserrat Medium" w:hAnsi="Montserrat Medium" w:cs="Arial"/>
                <w:b/>
                <w:sz w:val="18"/>
                <w:szCs w:val="20"/>
                <w:lang w:val="es-ES_tradnl"/>
              </w:rPr>
              <w:t>4.1.1 inciso c)</w:t>
            </w:r>
          </w:p>
        </w:tc>
        <w:tc>
          <w:tcPr>
            <w:tcW w:w="426" w:type="pct"/>
            <w:vAlign w:val="center"/>
          </w:tcPr>
          <w:p w:rsidR="00995894" w:rsidRPr="00C46050"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C46050" w:rsidRDefault="00995894" w:rsidP="005F252E">
            <w:pPr>
              <w:spacing w:after="0" w:line="240" w:lineRule="auto"/>
              <w:jc w:val="center"/>
              <w:rPr>
                <w:rFonts w:ascii="Montserrat Medium" w:hAnsi="Montserrat Medium" w:cs="Arial"/>
                <w:sz w:val="18"/>
                <w:szCs w:val="20"/>
                <w:lang w:val="es-ES_tradnl"/>
              </w:rPr>
            </w:pPr>
          </w:p>
        </w:tc>
      </w:tr>
      <w:tr w:rsidR="00995894" w:rsidRPr="00212D84" w:rsidTr="005F252E">
        <w:trPr>
          <w:trHeight w:val="492"/>
        </w:trPr>
        <w:tc>
          <w:tcPr>
            <w:tcW w:w="3369" w:type="pct"/>
            <w:vAlign w:val="center"/>
          </w:tcPr>
          <w:p w:rsidR="00995894" w:rsidRPr="00BC1207" w:rsidRDefault="00995894" w:rsidP="005F252E">
            <w:pPr>
              <w:suppressAutoHyphens/>
              <w:autoSpaceDE w:val="0"/>
              <w:spacing w:after="0" w:line="240" w:lineRule="auto"/>
              <w:jc w:val="both"/>
              <w:rPr>
                <w:rFonts w:ascii="Montserrat Medium" w:hAnsi="Montserrat Medium" w:cs="Arial"/>
                <w:sz w:val="18"/>
                <w:szCs w:val="20"/>
                <w:lang w:val="es-ES_tradnl" w:eastAsia="ar-SA"/>
              </w:rPr>
            </w:pPr>
            <w:r w:rsidRPr="00BC1207">
              <w:rPr>
                <w:rFonts w:ascii="Montserrat Medium" w:hAnsi="Montserrat Medium" w:cs="Arial"/>
                <w:sz w:val="18"/>
                <w:szCs w:val="20"/>
                <w:lang w:val="es-ES_tradnl" w:eastAsia="ar-SA"/>
              </w:rPr>
              <w:t>Las proposiciones que presenten los licitantes deberán ser firmadas electrónicamente, para lo cual deberán utilizar la</w:t>
            </w:r>
            <w:r w:rsidRPr="00BC1207">
              <w:rPr>
                <w:rFonts w:ascii="Montserrat Medium" w:hAnsi="Montserrat Medium" w:cs="Arial"/>
                <w:b/>
                <w:sz w:val="18"/>
                <w:szCs w:val="20"/>
                <w:lang w:val="es-ES_tradnl" w:eastAsia="ar-SA"/>
              </w:rPr>
              <w:t xml:space="preserve"> firma electrónica</w:t>
            </w:r>
            <w:r w:rsidRPr="00BC1207">
              <w:rPr>
                <w:rFonts w:ascii="Montserrat Medium" w:hAnsi="Montserrat Medium" w:cs="Arial"/>
                <w:sz w:val="18"/>
                <w:szCs w:val="20"/>
                <w:lang w:val="es-ES_tradnl" w:eastAsia="ar-SA"/>
              </w:rPr>
              <w:t xml:space="preserve"> </w:t>
            </w:r>
            <w:r w:rsidRPr="00BC1207">
              <w:rPr>
                <w:rFonts w:ascii="Montserrat Medium" w:hAnsi="Montserrat Medium" w:cs="Arial"/>
                <w:sz w:val="18"/>
                <w:szCs w:val="20"/>
                <w:lang w:val="es-ES_tradnl" w:eastAsia="ar-SA"/>
              </w:rPr>
              <w:lastRenderedPageBreak/>
              <w:t>avanzada que emite el SAT para el cumplimiento de obligaciones fiscales.</w:t>
            </w:r>
          </w:p>
        </w:tc>
        <w:tc>
          <w:tcPr>
            <w:tcW w:w="716" w:type="pct"/>
            <w:vAlign w:val="center"/>
          </w:tcPr>
          <w:p w:rsidR="00995894" w:rsidRPr="00212D84" w:rsidRDefault="00C46050" w:rsidP="00C46050">
            <w:pPr>
              <w:spacing w:after="0" w:line="240" w:lineRule="auto"/>
              <w:jc w:val="center"/>
              <w:rPr>
                <w:rFonts w:ascii="Montserrat Medium" w:hAnsi="Montserrat Medium" w:cs="Arial"/>
                <w:b/>
                <w:sz w:val="18"/>
                <w:szCs w:val="20"/>
                <w:lang w:val="es-ES_tradnl"/>
              </w:rPr>
            </w:pPr>
            <w:r>
              <w:rPr>
                <w:rFonts w:ascii="Montserrat Medium" w:hAnsi="Montserrat Medium" w:cs="Arial"/>
                <w:b/>
                <w:sz w:val="18"/>
                <w:szCs w:val="20"/>
                <w:lang w:val="es-ES_tradnl"/>
              </w:rPr>
              <w:lastRenderedPageBreak/>
              <w:t>4.1.1 inciso d)</w:t>
            </w:r>
          </w:p>
        </w:tc>
        <w:tc>
          <w:tcPr>
            <w:tcW w:w="426" w:type="pct"/>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r>
      <w:tr w:rsidR="00995894" w:rsidRPr="00212D84" w:rsidTr="005F252E">
        <w:trPr>
          <w:trHeight w:val="289"/>
          <w:tblHeader/>
        </w:trPr>
        <w:tc>
          <w:tcPr>
            <w:tcW w:w="3369" w:type="pct"/>
            <w:vMerge w:val="restart"/>
            <w:shd w:val="clear" w:color="auto" w:fill="8DB3E2" w:themeFill="text2" w:themeFillTint="66"/>
            <w:vAlign w:val="center"/>
          </w:tcPr>
          <w:p w:rsidR="00995894" w:rsidRPr="00212D84" w:rsidRDefault="00995894" w:rsidP="005F252E">
            <w:pPr>
              <w:spacing w:after="0" w:line="240" w:lineRule="auto"/>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lastRenderedPageBreak/>
              <w:t>DOCUMENTO DE LA PROPUESTA ECONÓMICA</w:t>
            </w:r>
          </w:p>
        </w:tc>
        <w:tc>
          <w:tcPr>
            <w:tcW w:w="716" w:type="pct"/>
            <w:vMerge w:val="restart"/>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PRESENTADO</w:t>
            </w:r>
          </w:p>
        </w:tc>
      </w:tr>
      <w:tr w:rsidR="00995894" w:rsidRPr="00212D84" w:rsidTr="005F252E">
        <w:trPr>
          <w:trHeight w:val="209"/>
          <w:tblHeader/>
        </w:trPr>
        <w:tc>
          <w:tcPr>
            <w:tcW w:w="3369" w:type="pct"/>
            <w:vMerge/>
            <w:shd w:val="clear" w:color="auto" w:fill="8DB3E2" w:themeFill="text2" w:themeFillTint="66"/>
            <w:vAlign w:val="center"/>
          </w:tcPr>
          <w:p w:rsidR="00995894" w:rsidRPr="00212D84" w:rsidRDefault="00995894" w:rsidP="005F252E">
            <w:pPr>
              <w:spacing w:after="0" w:line="240" w:lineRule="auto"/>
              <w:jc w:val="both"/>
              <w:rPr>
                <w:rFonts w:ascii="Montserrat Medium" w:hAnsi="Montserrat Medium" w:cs="Arial"/>
                <w:sz w:val="18"/>
                <w:szCs w:val="20"/>
                <w:lang w:val="es-ES_tradnl"/>
              </w:rPr>
            </w:pPr>
          </w:p>
        </w:tc>
        <w:tc>
          <w:tcPr>
            <w:tcW w:w="716" w:type="pct"/>
            <w:vMerge/>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c>
          <w:tcPr>
            <w:tcW w:w="430" w:type="pct"/>
            <w:gridSpan w:val="2"/>
            <w:shd w:val="clear" w:color="auto" w:fill="8DB3E2" w:themeFill="text2" w:themeFillTint="66"/>
            <w:vAlign w:val="center"/>
          </w:tcPr>
          <w:p w:rsidR="00995894" w:rsidRPr="00212D84" w:rsidRDefault="00995894" w:rsidP="005F252E">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5" w:type="pct"/>
            <w:shd w:val="clear" w:color="auto" w:fill="8DB3E2" w:themeFill="text2" w:themeFillTint="66"/>
            <w:vAlign w:val="center"/>
          </w:tcPr>
          <w:p w:rsidR="00995894" w:rsidRPr="00212D84" w:rsidRDefault="00995894" w:rsidP="005F252E">
            <w:pPr>
              <w:spacing w:after="0" w:line="240" w:lineRule="auto"/>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995894" w:rsidRPr="00212D84" w:rsidTr="005F252E">
        <w:trPr>
          <w:trHeight w:val="152"/>
        </w:trPr>
        <w:tc>
          <w:tcPr>
            <w:tcW w:w="3369" w:type="pct"/>
            <w:vAlign w:val="center"/>
          </w:tcPr>
          <w:p w:rsidR="00995894" w:rsidRPr="00212D84" w:rsidRDefault="000A212A" w:rsidP="00636ACA">
            <w:pPr>
              <w:spacing w:after="0" w:line="240" w:lineRule="auto"/>
              <w:jc w:val="both"/>
              <w:rPr>
                <w:rFonts w:ascii="Montserrat Medium" w:hAnsi="Montserrat Medium" w:cs="Arial"/>
                <w:sz w:val="18"/>
                <w:szCs w:val="20"/>
                <w:lang w:val="es-ES_tradnl"/>
              </w:rPr>
            </w:pPr>
            <w:r>
              <w:rPr>
                <w:rFonts w:ascii="Montserrat Medium" w:hAnsi="Montserrat Medium" w:cs="Arial"/>
                <w:sz w:val="18"/>
                <w:szCs w:val="20"/>
                <w:lang w:val="es-ES_tradnl"/>
              </w:rPr>
              <w:t>Propuesta Económica conforme al</w:t>
            </w:r>
            <w:r w:rsidR="00995894" w:rsidRPr="00212D84">
              <w:rPr>
                <w:rFonts w:ascii="Montserrat Medium" w:hAnsi="Montserrat Medium" w:cs="Arial"/>
                <w:sz w:val="18"/>
                <w:szCs w:val="20"/>
                <w:lang w:val="es-ES_tradnl"/>
              </w:rPr>
              <w:t xml:space="preserve"> </w:t>
            </w:r>
            <w:r w:rsidR="00995894" w:rsidRPr="00212D84">
              <w:rPr>
                <w:rFonts w:ascii="Montserrat Medium" w:hAnsi="Montserrat Medium" w:cs="Arial"/>
                <w:b/>
                <w:sz w:val="18"/>
                <w:szCs w:val="20"/>
                <w:lang w:val="es-ES_tradnl"/>
              </w:rPr>
              <w:t>Anexo 14</w:t>
            </w:r>
            <w:r w:rsidR="00636ACA">
              <w:rPr>
                <w:rFonts w:ascii="Montserrat Medium" w:hAnsi="Montserrat Medium" w:cs="Arial"/>
                <w:b/>
                <w:sz w:val="18"/>
                <w:szCs w:val="20"/>
                <w:lang w:val="es-ES_tradnl"/>
              </w:rPr>
              <w:t xml:space="preserve"> </w:t>
            </w:r>
            <w:r w:rsidR="00636ACA" w:rsidRPr="00636ACA">
              <w:rPr>
                <w:rFonts w:ascii="Montserrat Medium" w:hAnsi="Montserrat Medium" w:cs="Arial"/>
                <w:sz w:val="18"/>
                <w:szCs w:val="20"/>
                <w:lang w:val="es-ES_tradnl"/>
              </w:rPr>
              <w:t>(Formato de propuesta económica) que forma parte de la presente Convocatoria, indicando, al menos el número de partida, Clave SAI, descripción, presentación (unidad, cantidad y tipo), nombre y RFC del Fabricante, marca, cantidad, precio unitario, precio unitario truncado e importe ofertado sin I.VA., subtotal, I.V.A, Importe total con I.V.A</w:t>
            </w:r>
            <w:r w:rsidR="00636ACA">
              <w:rPr>
                <w:rFonts w:ascii="Montserrat Medium" w:hAnsi="Montserrat Medium" w:cs="Arial"/>
                <w:sz w:val="18"/>
                <w:szCs w:val="20"/>
                <w:lang w:val="es-ES_tradnl"/>
              </w:rPr>
              <w:t>.</w:t>
            </w:r>
          </w:p>
        </w:tc>
        <w:tc>
          <w:tcPr>
            <w:tcW w:w="716" w:type="pct"/>
            <w:vAlign w:val="center"/>
          </w:tcPr>
          <w:p w:rsidR="00995894" w:rsidRPr="00212D84" w:rsidRDefault="00995894" w:rsidP="00155E4C">
            <w:pPr>
              <w:spacing w:after="0" w:line="240" w:lineRule="auto"/>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4.1.2 inciso a)</w:t>
            </w:r>
          </w:p>
        </w:tc>
        <w:tc>
          <w:tcPr>
            <w:tcW w:w="430" w:type="pct"/>
            <w:gridSpan w:val="2"/>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c>
          <w:tcPr>
            <w:tcW w:w="485" w:type="pct"/>
            <w:vAlign w:val="center"/>
          </w:tcPr>
          <w:p w:rsidR="00995894" w:rsidRPr="00212D84" w:rsidRDefault="00995894" w:rsidP="005F252E">
            <w:pPr>
              <w:spacing w:after="0" w:line="240" w:lineRule="auto"/>
              <w:jc w:val="both"/>
              <w:rPr>
                <w:rFonts w:ascii="Montserrat Medium" w:hAnsi="Montserrat Medium" w:cs="Arial"/>
                <w:sz w:val="18"/>
                <w:szCs w:val="20"/>
                <w:lang w:val="es-ES_tradnl"/>
              </w:rPr>
            </w:pPr>
          </w:p>
        </w:tc>
      </w:tr>
      <w:tr w:rsidR="00995894" w:rsidRPr="00212D84" w:rsidTr="00636ACA">
        <w:trPr>
          <w:trHeight w:val="138"/>
        </w:trPr>
        <w:tc>
          <w:tcPr>
            <w:tcW w:w="3369" w:type="pct"/>
            <w:vAlign w:val="center"/>
          </w:tcPr>
          <w:p w:rsidR="00995894" w:rsidRPr="00212D84" w:rsidRDefault="00995894" w:rsidP="005F252E">
            <w:pPr>
              <w:spacing w:after="0" w:line="240" w:lineRule="auto"/>
              <w:jc w:val="both"/>
              <w:rPr>
                <w:rFonts w:ascii="Montserrat Medium" w:hAnsi="Montserrat Medium" w:cs="Arial"/>
                <w:sz w:val="18"/>
                <w:szCs w:val="20"/>
                <w:lang w:val="es-ES_tradnl"/>
              </w:rPr>
            </w:pPr>
            <w:r w:rsidRPr="00212D84">
              <w:rPr>
                <w:rFonts w:ascii="Montserrat Medium" w:hAnsi="Montserrat Medium" w:cs="Arial"/>
                <w:sz w:val="18"/>
                <w:szCs w:val="20"/>
                <w:lang w:val="es-ES_tradnl" w:eastAsia="ar-SA"/>
              </w:rPr>
              <w:t>Las proposiciones que presenten los licitantes deberán ser firmadas electrónicamente, para lo cual deberán utilizar la</w:t>
            </w:r>
            <w:r w:rsidRPr="00212D84">
              <w:rPr>
                <w:rFonts w:ascii="Montserrat Medium" w:hAnsi="Montserrat Medium" w:cs="Arial"/>
                <w:b/>
                <w:sz w:val="18"/>
                <w:szCs w:val="20"/>
                <w:lang w:val="es-ES_tradnl" w:eastAsia="ar-SA"/>
              </w:rPr>
              <w:t xml:space="preserve"> firma electrónica</w:t>
            </w:r>
            <w:r w:rsidRPr="00212D84">
              <w:rPr>
                <w:rFonts w:ascii="Montserrat Medium" w:hAnsi="Montserrat Medium" w:cs="Arial"/>
                <w:sz w:val="18"/>
                <w:szCs w:val="20"/>
                <w:lang w:val="es-ES_tradnl" w:eastAsia="ar-SA"/>
              </w:rPr>
              <w:t xml:space="preserve"> avanzada que emite el SAT para el cumplimiento de obligaciones fiscales.</w:t>
            </w:r>
          </w:p>
        </w:tc>
        <w:tc>
          <w:tcPr>
            <w:tcW w:w="716" w:type="pct"/>
            <w:vAlign w:val="center"/>
          </w:tcPr>
          <w:p w:rsidR="00995894" w:rsidRPr="00212D84" w:rsidRDefault="00A35570" w:rsidP="00A35570">
            <w:pPr>
              <w:spacing w:after="0" w:line="240" w:lineRule="auto"/>
              <w:jc w:val="center"/>
              <w:rPr>
                <w:rFonts w:ascii="Montserrat Medium" w:hAnsi="Montserrat Medium" w:cs="Arial"/>
                <w:b/>
                <w:sz w:val="18"/>
                <w:szCs w:val="20"/>
                <w:lang w:val="es-ES_tradnl"/>
              </w:rPr>
            </w:pPr>
            <w:r>
              <w:rPr>
                <w:rFonts w:ascii="Montserrat Medium" w:hAnsi="Montserrat Medium" w:cs="Arial"/>
                <w:b/>
                <w:sz w:val="18"/>
                <w:szCs w:val="20"/>
                <w:lang w:val="es-ES_tradnl"/>
              </w:rPr>
              <w:t>4.1.2 inciso b)</w:t>
            </w:r>
          </w:p>
        </w:tc>
        <w:tc>
          <w:tcPr>
            <w:tcW w:w="430" w:type="pct"/>
            <w:gridSpan w:val="2"/>
            <w:vAlign w:val="center"/>
          </w:tcPr>
          <w:p w:rsidR="00995894" w:rsidRPr="00212D84" w:rsidRDefault="00995894" w:rsidP="005F252E">
            <w:pPr>
              <w:spacing w:after="0" w:line="240" w:lineRule="auto"/>
              <w:jc w:val="center"/>
              <w:rPr>
                <w:rFonts w:ascii="Montserrat Medium" w:hAnsi="Montserrat Medium" w:cs="Arial"/>
                <w:sz w:val="18"/>
                <w:szCs w:val="20"/>
                <w:lang w:val="es-ES_tradnl"/>
              </w:rPr>
            </w:pPr>
          </w:p>
        </w:tc>
        <w:tc>
          <w:tcPr>
            <w:tcW w:w="485" w:type="pct"/>
            <w:vAlign w:val="center"/>
          </w:tcPr>
          <w:p w:rsidR="00995894" w:rsidRPr="00212D84" w:rsidRDefault="00995894" w:rsidP="005F252E">
            <w:pPr>
              <w:spacing w:after="0" w:line="240" w:lineRule="auto"/>
              <w:jc w:val="both"/>
              <w:rPr>
                <w:rFonts w:ascii="Montserrat Medium" w:hAnsi="Montserrat Medium" w:cs="Arial"/>
                <w:sz w:val="18"/>
                <w:szCs w:val="20"/>
                <w:lang w:val="es-ES_tradnl"/>
              </w:rPr>
            </w:pPr>
          </w:p>
        </w:tc>
      </w:tr>
    </w:tbl>
    <w:p w:rsidR="00A35570" w:rsidRDefault="00A35570" w:rsidP="00BD671E">
      <w:pPr>
        <w:spacing w:after="0" w:line="240" w:lineRule="auto"/>
        <w:ind w:left="4254"/>
        <w:jc w:val="both"/>
        <w:rPr>
          <w:rFonts w:ascii="Arial" w:hAnsi="Arial"/>
          <w:b/>
          <w:sz w:val="20"/>
          <w:szCs w:val="20"/>
        </w:rPr>
      </w:pPr>
    </w:p>
    <w:p w:rsidR="00A35570" w:rsidRDefault="00A35570">
      <w:pPr>
        <w:rPr>
          <w:rFonts w:ascii="Arial" w:hAnsi="Arial"/>
          <w:b/>
          <w:sz w:val="20"/>
          <w:szCs w:val="20"/>
        </w:rPr>
      </w:pPr>
      <w:r>
        <w:rPr>
          <w:rFonts w:ascii="Arial" w:hAnsi="Arial"/>
          <w:b/>
          <w:sz w:val="20"/>
          <w:szCs w:val="20"/>
        </w:rPr>
        <w:br w:type="page"/>
      </w:r>
    </w:p>
    <w:p w:rsidR="00DA40E2" w:rsidRDefault="00DA40E2" w:rsidP="00BD671E">
      <w:pPr>
        <w:spacing w:after="0" w:line="240" w:lineRule="auto"/>
        <w:ind w:left="4254"/>
        <w:jc w:val="both"/>
        <w:rPr>
          <w:rFonts w:ascii="Arial" w:hAnsi="Arial"/>
          <w:b/>
          <w:sz w:val="20"/>
          <w:szCs w:val="20"/>
        </w:rPr>
      </w:pPr>
    </w:p>
    <w:p w:rsidR="00226289" w:rsidRPr="00636ACA" w:rsidRDefault="00226289" w:rsidP="00636ACA">
      <w:pPr>
        <w:pStyle w:val="Ttulo1"/>
        <w:spacing w:before="0" w:after="0"/>
        <w:jc w:val="center"/>
        <w:rPr>
          <w:rFonts w:ascii="Montserrat Medium" w:hAnsi="Montserrat Medium" w:cs="Arial"/>
          <w:sz w:val="22"/>
          <w:szCs w:val="22"/>
          <w:lang w:val="es-ES_tradnl"/>
        </w:rPr>
      </w:pPr>
      <w:r w:rsidRPr="00636ACA">
        <w:rPr>
          <w:rFonts w:ascii="Montserrat Medium" w:hAnsi="Montserrat Medium"/>
          <w:sz w:val="22"/>
          <w:szCs w:val="22"/>
        </w:rPr>
        <w:t xml:space="preserve">ANEXO </w:t>
      </w:r>
      <w:r w:rsidR="005F252E" w:rsidRPr="00636ACA">
        <w:rPr>
          <w:rFonts w:ascii="Montserrat Medium" w:hAnsi="Montserrat Medium"/>
          <w:sz w:val="22"/>
          <w:szCs w:val="22"/>
        </w:rPr>
        <w:t>5</w:t>
      </w:r>
    </w:p>
    <w:p w:rsidR="00756469" w:rsidRDefault="00756469" w:rsidP="00226289">
      <w:pPr>
        <w:pStyle w:val="Sinespaciado"/>
        <w:jc w:val="center"/>
        <w:rPr>
          <w:rFonts w:ascii="Montserrat Medium" w:hAnsi="Montserrat Medium"/>
          <w:b/>
          <w:sz w:val="20"/>
          <w:szCs w:val="20"/>
        </w:rPr>
      </w:pPr>
      <w:r>
        <w:rPr>
          <w:rFonts w:ascii="Montserrat Medium" w:hAnsi="Montserrat Medium"/>
          <w:b/>
          <w:sz w:val="20"/>
          <w:szCs w:val="20"/>
        </w:rPr>
        <w:t>3.2. Junta de Aclaraciones</w:t>
      </w:r>
    </w:p>
    <w:p w:rsidR="00226289" w:rsidRPr="00212D84" w:rsidRDefault="00226289" w:rsidP="00226289">
      <w:pPr>
        <w:pStyle w:val="Sinespaciado"/>
        <w:jc w:val="center"/>
        <w:rPr>
          <w:rFonts w:ascii="Montserrat Medium" w:hAnsi="Montserrat Medium"/>
          <w:b/>
          <w:sz w:val="20"/>
          <w:szCs w:val="20"/>
        </w:rPr>
      </w:pPr>
      <w:r w:rsidRPr="00212D84">
        <w:rPr>
          <w:rFonts w:ascii="Montserrat Medium" w:hAnsi="Montserrat Medium"/>
          <w:b/>
          <w:sz w:val="20"/>
          <w:szCs w:val="20"/>
        </w:rPr>
        <w:t xml:space="preserve">Interés en participar en la </w:t>
      </w:r>
      <w:r w:rsidR="005F252E" w:rsidRPr="00212D84">
        <w:rPr>
          <w:rFonts w:ascii="Montserrat Medium" w:hAnsi="Montserrat Medium"/>
          <w:b/>
          <w:sz w:val="20"/>
          <w:szCs w:val="20"/>
        </w:rPr>
        <w:t>presente Licitación</w:t>
      </w:r>
    </w:p>
    <w:p w:rsidR="00226289" w:rsidRPr="00212D84" w:rsidRDefault="00226289" w:rsidP="00226289">
      <w:pPr>
        <w:spacing w:after="0" w:line="240" w:lineRule="auto"/>
        <w:ind w:left="-284"/>
        <w:jc w:val="both"/>
        <w:rPr>
          <w:rFonts w:ascii="Montserrat Medium" w:hAnsi="Montserrat Medium" w:cs="Arial"/>
          <w:sz w:val="20"/>
          <w:szCs w:val="20"/>
          <w:lang w:val="es-ES_tradnl"/>
        </w:rPr>
      </w:pPr>
    </w:p>
    <w:p w:rsidR="00226289" w:rsidRPr="00212D84" w:rsidRDefault="007A32D1" w:rsidP="00226289">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226289" w:rsidRPr="00212D84">
        <w:rPr>
          <w:rFonts w:ascii="Montserrat Medium" w:hAnsi="Montserrat Medium" w:cs="Arial"/>
          <w:sz w:val="20"/>
          <w:szCs w:val="20"/>
          <w:lang w:val="es-ES_tradnl"/>
        </w:rPr>
        <w:t>, a _______ de _________________de 201</w:t>
      </w:r>
      <w:r w:rsidR="00CA7C0E" w:rsidRPr="00212D84">
        <w:rPr>
          <w:rFonts w:ascii="Montserrat Medium" w:hAnsi="Montserrat Medium" w:cs="Arial"/>
          <w:sz w:val="20"/>
          <w:szCs w:val="20"/>
          <w:lang w:val="es-ES_tradnl"/>
        </w:rPr>
        <w:t>9</w:t>
      </w:r>
      <w:r w:rsidR="00226289" w:rsidRPr="00212D84">
        <w:rPr>
          <w:rFonts w:ascii="Montserrat Medium" w:hAnsi="Montserrat Medium" w:cs="Arial"/>
          <w:sz w:val="20"/>
          <w:szCs w:val="20"/>
          <w:lang w:val="es-ES_tradnl"/>
        </w:rPr>
        <w:t>.</w:t>
      </w:r>
    </w:p>
    <w:p w:rsidR="00226289" w:rsidRPr="00212D84" w:rsidRDefault="00226289" w:rsidP="00226289">
      <w:pPr>
        <w:spacing w:after="0" w:line="240" w:lineRule="auto"/>
        <w:ind w:left="-284"/>
        <w:jc w:val="both"/>
        <w:rPr>
          <w:rFonts w:ascii="Montserrat Medium" w:hAnsi="Montserrat Medium" w:cs="Arial"/>
          <w:sz w:val="20"/>
          <w:szCs w:val="20"/>
          <w:lang w:val="es-ES_tradnl"/>
        </w:rPr>
      </w:pPr>
    </w:p>
    <w:p w:rsidR="005C24F1" w:rsidRPr="00212D84" w:rsidRDefault="005C24F1" w:rsidP="00226289">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Con fundamento en el artículo 33 Bis segundo párrafo de la Ley de Adquisiciones, Arrendamientos y Servicios del Sector Publico, expreso mi interes en participar en la </w:t>
      </w:r>
      <w:r w:rsidR="005F252E" w:rsidRPr="00212D84">
        <w:rPr>
          <w:rFonts w:ascii="Montserrat Medium" w:hAnsi="Montserrat Medium" w:cs="Arial"/>
          <w:sz w:val="20"/>
          <w:szCs w:val="20"/>
          <w:lang w:val="es-ES_tradnl"/>
        </w:rPr>
        <w:t>Licitación Publica</w:t>
      </w:r>
      <w:r w:rsidRPr="00212D84">
        <w:rPr>
          <w:rFonts w:ascii="Montserrat Medium" w:hAnsi="Montserrat Medium" w:cs="Arial"/>
          <w:sz w:val="20"/>
          <w:szCs w:val="20"/>
          <w:lang w:val="es-ES_tradnl"/>
        </w:rPr>
        <w:t xml:space="preserve"> </w:t>
      </w:r>
      <w:r w:rsidR="002A751C" w:rsidRPr="00212D84">
        <w:rPr>
          <w:rFonts w:ascii="Montserrat Medium" w:hAnsi="Montserrat Medium" w:cs="Arial"/>
          <w:sz w:val="20"/>
          <w:szCs w:val="20"/>
          <w:lang w:val="es-ES_tradnl"/>
        </w:rPr>
        <w:t>Internacional bajo la Cobertura de los Tratados de Libre Comercio</w:t>
      </w:r>
      <w:r w:rsidRPr="00212D84">
        <w:rPr>
          <w:rFonts w:ascii="Montserrat Medium" w:hAnsi="Montserrat Medium" w:cs="Arial"/>
          <w:sz w:val="20"/>
          <w:szCs w:val="20"/>
          <w:lang w:val="es-ES_tradnl"/>
        </w:rPr>
        <w:t xml:space="preserve"> E</w:t>
      </w:r>
      <w:r w:rsidR="00420B3F" w:rsidRPr="00212D84">
        <w:rPr>
          <w:rFonts w:ascii="Montserrat Medium" w:hAnsi="Montserrat Medium" w:cs="Arial"/>
          <w:sz w:val="20"/>
          <w:szCs w:val="20"/>
          <w:lang w:val="es-ES_tradnl"/>
        </w:rPr>
        <w:t xml:space="preserve">lectrónica número </w:t>
      </w:r>
      <w:r w:rsidR="005F252E" w:rsidRPr="00212D84">
        <w:rPr>
          <w:rFonts w:ascii="Montserrat Medium" w:hAnsi="Montserrat Medium" w:cs="Arial"/>
          <w:b/>
          <w:sz w:val="20"/>
          <w:szCs w:val="20"/>
          <w:lang w:val="es-ES_tradnl"/>
        </w:rPr>
        <w:t>L</w:t>
      </w:r>
      <w:r w:rsidR="00161CDE" w:rsidRPr="00212D84">
        <w:rPr>
          <w:rFonts w:ascii="Montserrat Medium" w:hAnsi="Montserrat Medium" w:cs="Arial"/>
          <w:b/>
          <w:sz w:val="20"/>
          <w:szCs w:val="20"/>
          <w:lang w:val="es-ES_tradnl"/>
        </w:rPr>
        <w:t>A-0</w:t>
      </w:r>
      <w:r w:rsidR="00CA7C0E" w:rsidRPr="00212D84">
        <w:rPr>
          <w:rFonts w:ascii="Montserrat Medium" w:hAnsi="Montserrat Medium" w:cs="Arial"/>
          <w:b/>
          <w:sz w:val="20"/>
          <w:szCs w:val="20"/>
          <w:lang w:val="es-ES_tradnl"/>
        </w:rPr>
        <w:t>50</w:t>
      </w:r>
      <w:r w:rsidR="00161CDE" w:rsidRPr="00212D84">
        <w:rPr>
          <w:rFonts w:ascii="Montserrat Medium" w:hAnsi="Montserrat Medium" w:cs="Arial"/>
          <w:b/>
          <w:sz w:val="20"/>
          <w:szCs w:val="20"/>
          <w:lang w:val="es-ES_tradnl"/>
        </w:rPr>
        <w:t>GYR120-E</w:t>
      </w:r>
      <w:r w:rsidR="0042071A">
        <w:rPr>
          <w:rFonts w:ascii="Montserrat Medium" w:hAnsi="Montserrat Medium" w:cs="Arial"/>
          <w:b/>
          <w:sz w:val="20"/>
          <w:szCs w:val="20"/>
          <w:lang w:val="es-ES_tradnl"/>
        </w:rPr>
        <w:t>6</w:t>
      </w:r>
      <w:r w:rsidR="00161CD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00420B3F" w:rsidRPr="00212D84">
        <w:rPr>
          <w:rFonts w:ascii="Montserrat Medium" w:hAnsi="Montserrat Medium" w:cs="Arial"/>
          <w:sz w:val="20"/>
          <w:szCs w:val="20"/>
          <w:lang w:val="es-ES_tradnl"/>
        </w:rPr>
        <w:t xml:space="preserve">, y </w:t>
      </w:r>
      <w:r w:rsidRPr="00212D84">
        <w:rPr>
          <w:rFonts w:ascii="Montserrat Medium" w:hAnsi="Montserrat Medium" w:cs="Arial"/>
          <w:sz w:val="20"/>
          <w:szCs w:val="20"/>
          <w:lang w:val="es-ES_tradnl"/>
        </w:rPr>
        <w:t>manifesto los siguientes datos:</w:t>
      </w:r>
    </w:p>
    <w:p w:rsidR="005C24F1" w:rsidRPr="00212D84" w:rsidRDefault="005C24F1" w:rsidP="00226289">
      <w:pPr>
        <w:spacing w:after="0" w:line="240" w:lineRule="auto"/>
        <w:ind w:left="-284"/>
        <w:jc w:val="both"/>
        <w:rPr>
          <w:rFonts w:ascii="Montserrat Medium" w:hAnsi="Montserrat Medium" w:cs="Arial"/>
          <w:sz w:val="20"/>
          <w:szCs w:val="20"/>
          <w:lang w:val="es-ES_tradnl"/>
        </w:rPr>
      </w:pPr>
    </w:p>
    <w:p w:rsidR="00226289" w:rsidRDefault="00226289" w:rsidP="00636ACA">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Conforme al artículo 48 fracción V del RLAASSP, hag</w:t>
      </w:r>
      <w:r w:rsidR="00124DA6" w:rsidRPr="00212D84">
        <w:rPr>
          <w:rFonts w:ascii="Montserrat Medium" w:hAnsi="Montserrat Medium" w:cs="Arial"/>
          <w:sz w:val="20"/>
          <w:szCs w:val="20"/>
          <w:lang w:val="es-ES_tradnl"/>
        </w:rPr>
        <w:t>o constar los siguientes datos:</w:t>
      </w:r>
    </w:p>
    <w:p w:rsidR="00636ACA" w:rsidRPr="00212D84" w:rsidRDefault="00636ACA" w:rsidP="00636ACA">
      <w:pPr>
        <w:spacing w:after="0" w:line="240" w:lineRule="auto"/>
        <w:ind w:left="-284"/>
        <w:jc w:val="both"/>
        <w:rPr>
          <w:rFonts w:ascii="Montserrat Medium" w:hAnsi="Montserrat Medium"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212D84"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212D84" w:rsidRDefault="00226289" w:rsidP="00AC134B">
            <w:pPr>
              <w:pStyle w:val="Sinespaciado"/>
              <w:jc w:val="center"/>
              <w:rPr>
                <w:rFonts w:ascii="Montserrat Medium" w:hAnsi="Montserrat Medium"/>
                <w:sz w:val="20"/>
                <w:szCs w:val="20"/>
              </w:rPr>
            </w:pPr>
            <w:r w:rsidRPr="00212D84">
              <w:rPr>
                <w:rFonts w:ascii="Montserrat Medium" w:hAnsi="Montserrat Medium"/>
                <w:sz w:val="20"/>
                <w:szCs w:val="20"/>
              </w:rPr>
              <w:t>Del</w:t>
            </w:r>
          </w:p>
          <w:p w:rsidR="00226289" w:rsidRPr="00212D84" w:rsidRDefault="00226289" w:rsidP="00AC134B">
            <w:pPr>
              <w:pStyle w:val="Sinespaciado"/>
              <w:jc w:val="center"/>
              <w:rPr>
                <w:rFonts w:ascii="Montserrat Medium" w:hAnsi="Montserrat Medium"/>
                <w:sz w:val="20"/>
                <w:szCs w:val="20"/>
                <w:lang w:val="es-MX"/>
              </w:rPr>
            </w:pPr>
            <w:r w:rsidRPr="00212D84">
              <w:rPr>
                <w:rFonts w:ascii="Montserrat Medium" w:hAnsi="Montserrat Medium"/>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212D84" w:rsidRDefault="00226289" w:rsidP="00AC134B">
            <w:pPr>
              <w:pStyle w:val="Sinespaciado"/>
              <w:rPr>
                <w:rFonts w:ascii="Montserrat Medium" w:hAnsi="Montserrat Medium"/>
                <w:sz w:val="20"/>
                <w:szCs w:val="20"/>
              </w:rPr>
            </w:pP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 xml:space="preserve">Registro Federal de Contribuyentes: </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Nombre:</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 xml:space="preserve">Domicilio: calle y número: </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Colonia:                                           D</w:t>
            </w:r>
            <w:r w:rsidR="000A212A">
              <w:rPr>
                <w:rFonts w:ascii="Montserrat Medium" w:hAnsi="Montserrat Medium"/>
                <w:sz w:val="20"/>
                <w:szCs w:val="20"/>
              </w:rPr>
              <w:t>emarcación Territorial</w:t>
            </w:r>
            <w:r w:rsidRPr="00212D84">
              <w:rPr>
                <w:rFonts w:ascii="Montserrat Medium" w:hAnsi="Montserrat Medium"/>
                <w:sz w:val="20"/>
                <w:szCs w:val="20"/>
              </w:rPr>
              <w:t xml:space="preserve"> o Municipio:</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Código postal:                                                    Entidad Federativa:</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Correo electrónico:</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No. de la escritura pública en la que consta su acta constitutiva:                         Fecha:</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Nombre de los socios:</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Descripción del objeto social:</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Reformas al acta constitutiva:</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Inscripción en el Registro Público de Comercio:</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Núme</w:t>
            </w:r>
            <w:r w:rsidRPr="00212D84">
              <w:rPr>
                <w:rFonts w:ascii="Montserrat Medium" w:eastAsia="Apple SD 산돌고딕 Neo 일반체" w:hAnsi="Montserrat Medium" w:cs="Apple SD 산돌고딕 Neo 일반체"/>
                <w:sz w:val="20"/>
                <w:szCs w:val="20"/>
              </w:rPr>
              <w:t>r</w:t>
            </w:r>
            <w:r w:rsidRPr="00212D84">
              <w:rPr>
                <w:rFonts w:ascii="Montserrat Medium" w:hAnsi="Montserrat Medium"/>
                <w:sz w:val="20"/>
                <w:szCs w:val="20"/>
              </w:rPr>
              <w:t xml:space="preserve">o:     </w:t>
            </w:r>
            <w:r w:rsidRPr="00212D84">
              <w:rPr>
                <w:rFonts w:ascii="Montserrat Medium" w:hAnsi="Montserrat Medium" w:cs="Baoli SC Regular"/>
                <w:sz w:val="20"/>
                <w:szCs w:val="20"/>
              </w:rPr>
              <w:t xml:space="preserve"> </w:t>
            </w:r>
            <w:r w:rsidRPr="00212D84">
              <w:rPr>
                <w:rFonts w:ascii="Montserrat Medium" w:hAnsi="Montserrat Medium"/>
                <w:sz w:val="20"/>
                <w:szCs w:val="20"/>
              </w:rPr>
              <w:t xml:space="preserve">                                       Folio:                                                                          Fecha:</w:t>
            </w:r>
          </w:p>
        </w:tc>
      </w:tr>
      <w:tr w:rsidR="00226289" w:rsidRPr="00212D84"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212D84" w:rsidRDefault="00226289" w:rsidP="00AC134B">
            <w:pPr>
              <w:pStyle w:val="Sinespaciado"/>
              <w:jc w:val="center"/>
              <w:rPr>
                <w:rFonts w:ascii="Montserrat Medium" w:hAnsi="Montserrat Medium"/>
                <w:sz w:val="20"/>
                <w:szCs w:val="20"/>
              </w:rPr>
            </w:pPr>
            <w:r w:rsidRPr="00212D84">
              <w:rPr>
                <w:rFonts w:ascii="Montserrat Medium" w:hAnsi="Montserrat Medium"/>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212D84" w:rsidRDefault="00226289" w:rsidP="00AC134B">
            <w:pPr>
              <w:pStyle w:val="Sinespaciado"/>
              <w:rPr>
                <w:rFonts w:ascii="Montserrat Medium" w:hAnsi="Montserrat Medium"/>
                <w:sz w:val="20"/>
                <w:szCs w:val="20"/>
              </w:rPr>
            </w:pP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Nombre:                                                     R.F.C.</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 xml:space="preserve">Domicilio: </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Datos del documento mediante el cual acredita su personalidad y facultades:</w:t>
            </w:r>
          </w:p>
          <w:p w:rsidR="00226289" w:rsidRPr="00212D84" w:rsidRDefault="00226289" w:rsidP="00AC134B">
            <w:pPr>
              <w:pStyle w:val="Sinespaciado"/>
              <w:rPr>
                <w:rFonts w:ascii="Montserrat Medium" w:hAnsi="Montserrat Medium"/>
                <w:sz w:val="20"/>
                <w:szCs w:val="20"/>
              </w:rPr>
            </w:pPr>
            <w:r w:rsidRPr="00212D84">
              <w:rPr>
                <w:rFonts w:ascii="Montserrat Medium" w:hAnsi="Montserrat Medium"/>
                <w:sz w:val="20"/>
                <w:szCs w:val="20"/>
              </w:rPr>
              <w:t>Escritura pública número:                                                                     Fecha:</w:t>
            </w:r>
          </w:p>
        </w:tc>
      </w:tr>
    </w:tbl>
    <w:p w:rsidR="00226289" w:rsidRPr="00212D84" w:rsidRDefault="00420B3F" w:rsidP="00420B3F">
      <w:pPr>
        <w:tabs>
          <w:tab w:val="left" w:pos="3760"/>
        </w:tabs>
        <w:spacing w:after="0" w:line="240" w:lineRule="auto"/>
        <w:ind w:left="-284"/>
        <w:rPr>
          <w:rFonts w:ascii="Montserrat Medium" w:hAnsi="Montserrat Medium" w:cs="Arial"/>
          <w:sz w:val="20"/>
          <w:szCs w:val="20"/>
          <w:lang w:val="es-ES_tradnl"/>
        </w:rPr>
      </w:pPr>
      <w:r w:rsidRPr="00212D84">
        <w:rPr>
          <w:rFonts w:ascii="Montserrat Medium" w:hAnsi="Montserrat Medium" w:cs="Arial"/>
          <w:sz w:val="20"/>
          <w:szCs w:val="20"/>
          <w:lang w:val="es-ES_tradnl"/>
        </w:rPr>
        <w:tab/>
      </w:r>
    </w:p>
    <w:p w:rsidR="00420B3F" w:rsidRPr="00212D84"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226289" w:rsidRPr="00212D84" w:rsidRDefault="00226289" w:rsidP="00226289">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w:t>
      </w:r>
    </w:p>
    <w:p w:rsidR="00226289" w:rsidRPr="00212D84" w:rsidRDefault="00226289" w:rsidP="00226289">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226289" w:rsidRPr="00212D84" w:rsidRDefault="00226289" w:rsidP="00226289">
      <w:pPr>
        <w:rPr>
          <w:rFonts w:ascii="Montserrat Medium" w:hAnsi="Montserrat Medium"/>
          <w:lang w:val="es-ES_tradnl"/>
        </w:rPr>
      </w:pPr>
      <w:r w:rsidRPr="00212D84">
        <w:rPr>
          <w:rFonts w:ascii="Montserrat Medium" w:hAnsi="Montserrat Medium"/>
          <w:lang w:val="es-ES_tradnl"/>
        </w:rPr>
        <w:br w:type="page"/>
      </w:r>
    </w:p>
    <w:p w:rsidR="004A6D65" w:rsidRDefault="004A6D65" w:rsidP="00226289">
      <w:pPr>
        <w:pStyle w:val="Sinespaciado"/>
        <w:jc w:val="center"/>
        <w:rPr>
          <w:rFonts w:ascii="Arial" w:hAnsi="Arial"/>
          <w:b/>
          <w:sz w:val="20"/>
          <w:szCs w:val="20"/>
        </w:rPr>
      </w:pPr>
    </w:p>
    <w:p w:rsidR="00226289" w:rsidRPr="00636ACA" w:rsidRDefault="00226289" w:rsidP="00636ACA">
      <w:pPr>
        <w:pStyle w:val="Ttulo1"/>
        <w:spacing w:before="0" w:after="0"/>
        <w:jc w:val="center"/>
        <w:rPr>
          <w:rFonts w:ascii="Montserrat Medium" w:hAnsi="Montserrat Medium"/>
          <w:sz w:val="22"/>
          <w:szCs w:val="22"/>
        </w:rPr>
      </w:pPr>
      <w:r w:rsidRPr="00636ACA">
        <w:rPr>
          <w:rFonts w:ascii="Montserrat Medium" w:hAnsi="Montserrat Medium"/>
          <w:sz w:val="22"/>
          <w:szCs w:val="22"/>
        </w:rPr>
        <w:t xml:space="preserve">ANEXO </w:t>
      </w:r>
      <w:r w:rsidR="005F252E" w:rsidRPr="00636ACA">
        <w:rPr>
          <w:rFonts w:ascii="Montserrat Medium" w:hAnsi="Montserrat Medium"/>
          <w:sz w:val="22"/>
          <w:szCs w:val="22"/>
        </w:rPr>
        <w:t>6</w:t>
      </w:r>
    </w:p>
    <w:p w:rsidR="00756469" w:rsidRDefault="00756469" w:rsidP="00226289">
      <w:pPr>
        <w:pStyle w:val="Sinespaciado"/>
        <w:jc w:val="center"/>
        <w:rPr>
          <w:rFonts w:ascii="Montserrat Medium" w:hAnsi="Montserrat Medium"/>
          <w:b/>
          <w:sz w:val="20"/>
          <w:szCs w:val="20"/>
        </w:rPr>
      </w:pPr>
      <w:r>
        <w:rPr>
          <w:rFonts w:ascii="Montserrat Medium" w:hAnsi="Montserrat Medium"/>
          <w:b/>
          <w:sz w:val="20"/>
          <w:szCs w:val="20"/>
        </w:rPr>
        <w:t>3.2. Junta de Aclaraciones</w:t>
      </w:r>
    </w:p>
    <w:p w:rsidR="00226289" w:rsidRPr="00212D84" w:rsidRDefault="00226289" w:rsidP="00226289">
      <w:pPr>
        <w:pStyle w:val="Sinespaciado"/>
        <w:jc w:val="center"/>
        <w:rPr>
          <w:rFonts w:ascii="Montserrat Medium" w:hAnsi="Montserrat Medium"/>
          <w:sz w:val="20"/>
          <w:szCs w:val="20"/>
        </w:rPr>
      </w:pPr>
      <w:r w:rsidRPr="00212D84">
        <w:rPr>
          <w:rFonts w:ascii="Montserrat Medium" w:hAnsi="Montserrat Medium"/>
          <w:b/>
          <w:sz w:val="20"/>
          <w:szCs w:val="20"/>
        </w:rPr>
        <w:t>Solicitud de aclaraciones.</w:t>
      </w:r>
    </w:p>
    <w:p w:rsidR="00226289" w:rsidRPr="00212D84" w:rsidRDefault="00226289" w:rsidP="00226289">
      <w:pPr>
        <w:spacing w:after="0" w:line="240" w:lineRule="auto"/>
        <w:ind w:left="-284"/>
        <w:jc w:val="center"/>
        <w:rPr>
          <w:rFonts w:ascii="Montserrat Medium" w:hAnsi="Montserrat Medium" w:cs="Arial"/>
          <w:b/>
          <w:sz w:val="20"/>
          <w:szCs w:val="20"/>
          <w:lang w:val="es-ES_tradnl"/>
        </w:rPr>
      </w:pPr>
    </w:p>
    <w:p w:rsidR="00226289" w:rsidRPr="00212D84" w:rsidRDefault="00226289" w:rsidP="00226289">
      <w:pPr>
        <w:spacing w:after="0" w:line="240" w:lineRule="auto"/>
        <w:ind w:left="-284"/>
        <w:jc w:val="both"/>
        <w:rPr>
          <w:rFonts w:ascii="Montserrat Medium" w:hAnsi="Montserrat Medium" w:cs="Arial"/>
          <w:sz w:val="20"/>
          <w:szCs w:val="20"/>
          <w:lang w:val="es-ES_tradnl"/>
        </w:rPr>
      </w:pPr>
    </w:p>
    <w:p w:rsidR="00226289" w:rsidRPr="00212D84" w:rsidRDefault="007A32D1" w:rsidP="00226289">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226289" w:rsidRPr="00212D84">
        <w:rPr>
          <w:rFonts w:ascii="Montserrat Medium" w:hAnsi="Montserrat Medium" w:cs="Arial"/>
          <w:sz w:val="20"/>
          <w:szCs w:val="20"/>
          <w:lang w:val="es-ES_tradnl"/>
        </w:rPr>
        <w:t>, a _______ de _________________de 201</w:t>
      </w:r>
      <w:r w:rsidR="00CA7C0E" w:rsidRPr="00212D84">
        <w:rPr>
          <w:rFonts w:ascii="Montserrat Medium" w:hAnsi="Montserrat Medium" w:cs="Arial"/>
          <w:sz w:val="20"/>
          <w:szCs w:val="20"/>
          <w:lang w:val="es-ES_tradnl"/>
        </w:rPr>
        <w:t>9</w:t>
      </w:r>
      <w:r w:rsidR="00226289" w:rsidRPr="00212D84">
        <w:rPr>
          <w:rFonts w:ascii="Montserrat Medium" w:hAnsi="Montserrat Medium" w:cs="Arial"/>
          <w:sz w:val="20"/>
          <w:szCs w:val="20"/>
          <w:lang w:val="es-ES_tradnl"/>
        </w:rPr>
        <w:t>.</w:t>
      </w:r>
    </w:p>
    <w:p w:rsidR="00226289" w:rsidRPr="00212D84" w:rsidRDefault="00226289" w:rsidP="00226289">
      <w:pPr>
        <w:spacing w:after="0" w:line="240" w:lineRule="auto"/>
        <w:ind w:left="-284"/>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P r e s e n t e </w:t>
      </w:r>
    </w:p>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Con fundamento en el artículo </w:t>
      </w:r>
      <w:r w:rsidR="00397158" w:rsidRPr="00212D84">
        <w:rPr>
          <w:rFonts w:ascii="Montserrat Medium" w:hAnsi="Montserrat Medium" w:cs="Arial"/>
          <w:sz w:val="20"/>
          <w:szCs w:val="20"/>
          <w:lang w:val="es-ES_tradnl"/>
        </w:rPr>
        <w:t>45 de</w:t>
      </w:r>
      <w:r w:rsidR="00621A3D" w:rsidRPr="00212D84">
        <w:rPr>
          <w:rFonts w:ascii="Montserrat Medium" w:hAnsi="Montserrat Medium" w:cs="Arial"/>
          <w:sz w:val="20"/>
          <w:szCs w:val="20"/>
          <w:lang w:val="es-ES_tradnl"/>
        </w:rPr>
        <w:t>l</w:t>
      </w:r>
      <w:r w:rsidR="00397158" w:rsidRPr="00212D84">
        <w:rPr>
          <w:rFonts w:ascii="Montserrat Medium" w:hAnsi="Montserrat Medium" w:cs="Arial"/>
          <w:sz w:val="20"/>
          <w:szCs w:val="20"/>
          <w:lang w:val="es-ES_tradnl"/>
        </w:rPr>
        <w:t xml:space="preserve"> R</w:t>
      </w:r>
      <w:r w:rsidRPr="00212D84">
        <w:rPr>
          <w:rFonts w:ascii="Montserrat Medium" w:hAnsi="Montserrat Medium" w:cs="Arial"/>
          <w:sz w:val="20"/>
          <w:szCs w:val="20"/>
          <w:lang w:val="es-ES_tradnl"/>
        </w:rPr>
        <w:t>eglamento</w:t>
      </w:r>
      <w:r w:rsidR="00621A3D" w:rsidRPr="00212D84">
        <w:rPr>
          <w:rFonts w:ascii="Montserrat Medium" w:hAnsi="Montserrat Medium" w:cs="Arial"/>
          <w:sz w:val="20"/>
          <w:szCs w:val="20"/>
          <w:lang w:val="es-ES_tradnl"/>
        </w:rPr>
        <w:t xml:space="preserve"> de la Ley de Adquisiciones, Arrendamientos y Servicios del Sector Público</w:t>
      </w:r>
      <w:r w:rsidRPr="00212D84">
        <w:rPr>
          <w:rFonts w:ascii="Montserrat Medium" w:hAnsi="Montserrat Medium" w:cs="Arial"/>
          <w:sz w:val="20"/>
          <w:szCs w:val="20"/>
          <w:lang w:val="es-ES_tradnl"/>
        </w:rPr>
        <w:t>, solicito aclaración a los sigu</w:t>
      </w:r>
      <w:r w:rsidR="005F252E" w:rsidRPr="00212D84">
        <w:rPr>
          <w:rFonts w:ascii="Montserrat Medium" w:hAnsi="Montserrat Medium" w:cs="Arial"/>
          <w:sz w:val="20"/>
          <w:szCs w:val="20"/>
          <w:lang w:val="es-ES_tradnl"/>
        </w:rPr>
        <w:t xml:space="preserve">ientes puntos contenidos en la Licitación Pública </w:t>
      </w:r>
      <w:r w:rsidR="00D22F50" w:rsidRPr="00212D84">
        <w:rPr>
          <w:rFonts w:ascii="Montserrat Medium" w:hAnsi="Montserrat Medium" w:cs="Arial"/>
          <w:sz w:val="20"/>
          <w:szCs w:val="20"/>
          <w:lang w:val="es-ES_tradnl"/>
        </w:rPr>
        <w:t>Internacional bajo la Cobertura de los Tratados de Libre Comercio</w:t>
      </w:r>
      <w:r w:rsidR="00161CDE" w:rsidRPr="00212D84">
        <w:rPr>
          <w:rFonts w:ascii="Montserrat Medium" w:hAnsi="Montserrat Medium" w:cs="Arial"/>
          <w:b/>
          <w:sz w:val="20"/>
          <w:szCs w:val="20"/>
          <w:lang w:val="es-ES_tradnl"/>
        </w:rPr>
        <w:t xml:space="preserve"> </w:t>
      </w:r>
      <w:r w:rsidR="00161CDE" w:rsidRPr="00212D84">
        <w:rPr>
          <w:rFonts w:ascii="Montserrat Medium" w:hAnsi="Montserrat Medium" w:cs="Arial"/>
          <w:sz w:val="20"/>
          <w:szCs w:val="20"/>
          <w:lang w:val="es-ES_tradnl"/>
        </w:rPr>
        <w:t xml:space="preserve">número </w:t>
      </w:r>
      <w:r w:rsidR="005F252E" w:rsidRPr="00212D84">
        <w:rPr>
          <w:rFonts w:ascii="Montserrat Medium" w:hAnsi="Montserrat Medium" w:cs="Arial"/>
          <w:b/>
          <w:sz w:val="20"/>
          <w:szCs w:val="20"/>
          <w:lang w:val="es-ES_tradnl"/>
        </w:rPr>
        <w:t>L</w:t>
      </w:r>
      <w:r w:rsidR="00161CDE" w:rsidRPr="00212D84">
        <w:rPr>
          <w:rFonts w:ascii="Montserrat Medium" w:hAnsi="Montserrat Medium" w:cs="Arial"/>
          <w:b/>
          <w:sz w:val="20"/>
          <w:szCs w:val="20"/>
          <w:lang w:val="es-ES_tradnl"/>
        </w:rPr>
        <w:t>A-0</w:t>
      </w:r>
      <w:r w:rsidR="00CA7C0E" w:rsidRPr="00212D84">
        <w:rPr>
          <w:rFonts w:ascii="Montserrat Medium" w:hAnsi="Montserrat Medium" w:cs="Arial"/>
          <w:b/>
          <w:sz w:val="20"/>
          <w:szCs w:val="20"/>
          <w:lang w:val="es-ES_tradnl"/>
        </w:rPr>
        <w:t>50</w:t>
      </w:r>
      <w:r w:rsidR="00161CDE" w:rsidRPr="00212D84">
        <w:rPr>
          <w:rFonts w:ascii="Montserrat Medium" w:hAnsi="Montserrat Medium" w:cs="Arial"/>
          <w:b/>
          <w:sz w:val="20"/>
          <w:szCs w:val="20"/>
          <w:lang w:val="es-ES_tradnl"/>
        </w:rPr>
        <w:t>GYR120-E</w:t>
      </w:r>
      <w:r w:rsidR="00852679">
        <w:rPr>
          <w:rFonts w:ascii="Montserrat Medium" w:hAnsi="Montserrat Medium" w:cs="Arial"/>
          <w:b/>
          <w:sz w:val="20"/>
          <w:szCs w:val="20"/>
          <w:lang w:val="es-ES_tradnl"/>
        </w:rPr>
        <w:t>6</w:t>
      </w:r>
      <w:r w:rsidR="00161CD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sz w:val="20"/>
          <w:szCs w:val="20"/>
          <w:lang w:val="es-ES_tradnl"/>
        </w:rPr>
        <w:t>, adjuntando para tal efecto una copia en versión electrónica</w:t>
      </w:r>
      <w:r w:rsidR="00124DA6" w:rsidRPr="00212D84">
        <w:rPr>
          <w:rFonts w:ascii="Montserrat Medium" w:hAnsi="Montserrat Medium" w:cs="Arial"/>
          <w:sz w:val="20"/>
          <w:szCs w:val="20"/>
          <w:lang w:val="es-ES_tradnl"/>
        </w:rPr>
        <w:t>, formato word</w:t>
      </w:r>
      <w:r w:rsidRPr="00212D84">
        <w:rPr>
          <w:rFonts w:ascii="Montserrat Medium" w:hAnsi="Montserrat Medium" w:cs="Arial"/>
          <w:sz w:val="20"/>
          <w:szCs w:val="20"/>
          <w:lang w:val="es-ES_tradnl"/>
        </w:rPr>
        <w:t>:</w:t>
      </w:r>
    </w:p>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 De carácter administ</w:t>
      </w:r>
      <w:r w:rsidRPr="00212D84">
        <w:rPr>
          <w:rFonts w:ascii="Montserrat Medium" w:hAnsi="Montserrat Medium" w:cs="Lantinghei TC Extralight"/>
          <w:sz w:val="20"/>
          <w:szCs w:val="20"/>
          <w:lang w:val="es-ES_tradnl"/>
        </w:rPr>
        <w:t>r</w:t>
      </w:r>
      <w:r w:rsidRPr="00212D84">
        <w:rPr>
          <w:rFonts w:ascii="Montserrat Medium" w:hAnsi="Montserrat Medium" w:cs="Kefa"/>
          <w:sz w:val="20"/>
          <w:szCs w:val="20"/>
          <w:lang w:val="es-ES_tradnl"/>
        </w:rPr>
        <w:t>a</w:t>
      </w:r>
      <w:r w:rsidRPr="00212D84">
        <w:rPr>
          <w:rFonts w:ascii="Montserrat Medium" w:hAnsi="Montserrat Medium"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9C57CA">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r>
    </w:tbl>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9E11A9">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r>
    </w:tbl>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9E11A9">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AC134B">
            <w:pPr>
              <w:spacing w:after="0" w:line="240" w:lineRule="auto"/>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AC134B">
            <w:pPr>
              <w:spacing w:after="0" w:line="240" w:lineRule="auto"/>
              <w:jc w:val="both"/>
              <w:rPr>
                <w:rFonts w:ascii="Montserrat Medium" w:hAnsi="Montserrat Medium" w:cs="Arial"/>
                <w:sz w:val="20"/>
                <w:szCs w:val="20"/>
                <w:lang w:val="es-ES_tradnl"/>
              </w:rPr>
            </w:pPr>
          </w:p>
        </w:tc>
      </w:tr>
    </w:tbl>
    <w:p w:rsidR="00226289" w:rsidRPr="00212D84" w:rsidRDefault="00226289" w:rsidP="00226289">
      <w:pPr>
        <w:spacing w:after="0" w:line="240" w:lineRule="auto"/>
        <w:jc w:val="both"/>
        <w:rPr>
          <w:rFonts w:ascii="Montserrat Medium" w:hAnsi="Montserrat Medium" w:cs="Arial"/>
          <w:sz w:val="20"/>
          <w:szCs w:val="20"/>
          <w:lang w:val="es-ES_tradnl"/>
        </w:rPr>
      </w:pPr>
    </w:p>
    <w:p w:rsidR="00226289" w:rsidRPr="00212D84" w:rsidRDefault="00226289" w:rsidP="00226289">
      <w:pPr>
        <w:spacing w:after="0" w:line="240" w:lineRule="auto"/>
        <w:ind w:left="-284"/>
        <w:jc w:val="both"/>
        <w:rPr>
          <w:rFonts w:ascii="Montserrat Medium" w:hAnsi="Montserrat Medium" w:cs="Arial"/>
          <w:sz w:val="20"/>
          <w:szCs w:val="20"/>
          <w:lang w:val="es-ES_tradnl"/>
        </w:rPr>
      </w:pPr>
    </w:p>
    <w:p w:rsidR="00226289" w:rsidRPr="00212D84" w:rsidRDefault="00226289" w:rsidP="00226289">
      <w:pPr>
        <w:spacing w:after="0" w:line="240" w:lineRule="auto"/>
        <w:ind w:left="-284"/>
        <w:jc w:val="center"/>
        <w:rPr>
          <w:rFonts w:ascii="Montserrat Medium" w:hAnsi="Montserrat Medium" w:cs="Arial"/>
          <w:sz w:val="20"/>
          <w:szCs w:val="20"/>
          <w:lang w:val="es-ES_tradnl"/>
        </w:rPr>
      </w:pPr>
    </w:p>
    <w:p w:rsidR="00226289" w:rsidRPr="00212D84" w:rsidRDefault="00226289" w:rsidP="00226289">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_______________________________________________________________</w:t>
      </w:r>
    </w:p>
    <w:p w:rsidR="00226289" w:rsidRPr="00212D84" w:rsidRDefault="00226289" w:rsidP="00226289">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226289" w:rsidRPr="00212D84" w:rsidRDefault="00226289" w:rsidP="00226289">
      <w:pPr>
        <w:rPr>
          <w:rFonts w:ascii="Montserrat Medium" w:hAnsi="Montserrat Medium"/>
          <w:lang w:val="es-ES_tradnl"/>
        </w:rPr>
      </w:pPr>
      <w:r w:rsidRPr="00212D84">
        <w:rPr>
          <w:rFonts w:ascii="Montserrat Medium" w:hAnsi="Montserrat Medium"/>
          <w:lang w:val="es-ES_tradnl"/>
        </w:rPr>
        <w:br w:type="page"/>
      </w:r>
    </w:p>
    <w:p w:rsidR="005409C2" w:rsidRPr="00104522" w:rsidRDefault="005409C2" w:rsidP="00104522">
      <w:pPr>
        <w:pStyle w:val="Ttulo1"/>
        <w:spacing w:before="0" w:after="0"/>
        <w:jc w:val="center"/>
        <w:rPr>
          <w:rFonts w:ascii="Montserrat Medium" w:hAnsi="Montserrat Medium"/>
          <w:sz w:val="22"/>
          <w:szCs w:val="22"/>
        </w:rPr>
      </w:pPr>
      <w:r w:rsidRPr="00104522">
        <w:rPr>
          <w:rFonts w:ascii="Montserrat Medium" w:hAnsi="Montserrat Medium"/>
          <w:sz w:val="22"/>
          <w:szCs w:val="22"/>
        </w:rPr>
        <w:lastRenderedPageBreak/>
        <w:t>ANEXO 7</w:t>
      </w:r>
    </w:p>
    <w:p w:rsidR="00756469" w:rsidRPr="00756469" w:rsidRDefault="00756469" w:rsidP="00756469">
      <w:pPr>
        <w:tabs>
          <w:tab w:val="left" w:pos="842"/>
          <w:tab w:val="center" w:pos="4747"/>
        </w:tabs>
        <w:suppressAutoHyphens/>
        <w:spacing w:after="0"/>
        <w:jc w:val="center"/>
        <w:rPr>
          <w:rFonts w:ascii="Montserrat Light" w:hAnsi="Montserrat Light" w:cs="Arial"/>
          <w:b/>
          <w:lang w:val="es-ES"/>
        </w:rPr>
      </w:pPr>
      <w:r w:rsidRPr="00756469">
        <w:rPr>
          <w:rFonts w:ascii="Montserrat Light" w:hAnsi="Montserrat Light" w:cs="Arial"/>
          <w:b/>
          <w:lang w:val="es-ES"/>
        </w:rPr>
        <w:t>4.1.3. inciso a)</w:t>
      </w:r>
    </w:p>
    <w:p w:rsidR="005409C2" w:rsidRPr="00756469" w:rsidRDefault="00D72C99" w:rsidP="00756469">
      <w:pPr>
        <w:tabs>
          <w:tab w:val="left" w:pos="842"/>
          <w:tab w:val="center" w:pos="4747"/>
        </w:tabs>
        <w:suppressAutoHyphens/>
        <w:spacing w:after="0"/>
        <w:jc w:val="center"/>
        <w:rPr>
          <w:rFonts w:ascii="Montserrat Light" w:hAnsi="Montserrat Light" w:cs="Arial"/>
          <w:b/>
          <w:lang w:val="es-ES"/>
        </w:rPr>
      </w:pPr>
      <w:r w:rsidRPr="00756469">
        <w:rPr>
          <w:rFonts w:ascii="Montserrat Light" w:hAnsi="Montserrat Light" w:cs="Arial"/>
          <w:b/>
          <w:lang w:val="es-ES"/>
        </w:rPr>
        <w:t>ESCRITO DE</w:t>
      </w:r>
      <w:r w:rsidR="005409C2" w:rsidRPr="00756469">
        <w:rPr>
          <w:rFonts w:ascii="Montserrat Light" w:hAnsi="Montserrat Light" w:cs="Arial"/>
          <w:b/>
          <w:lang w:val="es-ES"/>
        </w:rPr>
        <w:t>. ACREDITACIÓN DE EXISTENCIA</w:t>
      </w:r>
      <w:r w:rsidR="00756469">
        <w:rPr>
          <w:rFonts w:ascii="Montserrat Light" w:hAnsi="Montserrat Light" w:cs="Arial"/>
          <w:b/>
          <w:lang w:val="es-ES"/>
        </w:rPr>
        <w:t xml:space="preserve"> LEGAL Y PERSONALIDAD JURÍDICA</w:t>
      </w:r>
    </w:p>
    <w:p w:rsidR="00D72C99" w:rsidRPr="00212D84" w:rsidRDefault="00D72C99" w:rsidP="005409C2">
      <w:pPr>
        <w:suppressAutoHyphens/>
        <w:spacing w:after="0"/>
        <w:jc w:val="center"/>
        <w:rPr>
          <w:rFonts w:ascii="Montserrat Light" w:hAnsi="Montserrat Light" w:cs="Arial"/>
          <w:b/>
          <w:sz w:val="16"/>
          <w:szCs w:val="18"/>
          <w:lang w:val="es-ES"/>
        </w:rPr>
      </w:pPr>
    </w:p>
    <w:p w:rsidR="005409C2" w:rsidRDefault="005409C2" w:rsidP="005409C2">
      <w:pPr>
        <w:tabs>
          <w:tab w:val="center" w:pos="4818"/>
          <w:tab w:val="right" w:pos="9779"/>
        </w:tabs>
        <w:suppressAutoHyphens/>
        <w:spacing w:after="0"/>
        <w:ind w:left="-142"/>
        <w:rPr>
          <w:rFonts w:ascii="Montserrat Light" w:hAnsi="Montserrat Light" w:cs="Arial"/>
          <w:sz w:val="16"/>
          <w:szCs w:val="18"/>
          <w:lang w:val="es-ES"/>
        </w:rPr>
      </w:pPr>
      <w:r w:rsidRPr="00212D84">
        <w:rPr>
          <w:rFonts w:ascii="Montserrat Light" w:hAnsi="Montserrat Light" w:cs="Arial"/>
          <w:sz w:val="16"/>
          <w:szCs w:val="18"/>
          <w:lang w:val="es-ES"/>
        </w:rPr>
        <w:t xml:space="preserve"> </w:t>
      </w:r>
      <w:r w:rsidRPr="00212D84">
        <w:rPr>
          <w:rFonts w:ascii="Montserrat Light" w:hAnsi="Montserrat Light" w:cs="Arial"/>
          <w:sz w:val="16"/>
          <w:szCs w:val="18"/>
          <w:lang w:val="es-ES"/>
        </w:rPr>
        <w:tab/>
      </w:r>
      <w:r w:rsidRPr="00212D84">
        <w:rPr>
          <w:rFonts w:ascii="Montserrat Light" w:hAnsi="Montserrat Light" w:cs="Arial"/>
          <w:sz w:val="16"/>
          <w:szCs w:val="18"/>
          <w:lang w:val="es-ES"/>
        </w:rPr>
        <w:tab/>
        <w:t>CIUDAD DE MÉXICO, A _______ DE _________________DE 201</w:t>
      </w:r>
      <w:r w:rsidR="00CA7C0E" w:rsidRPr="00212D84">
        <w:rPr>
          <w:rFonts w:ascii="Montserrat Light" w:hAnsi="Montserrat Light" w:cs="Arial"/>
          <w:sz w:val="16"/>
          <w:szCs w:val="18"/>
          <w:lang w:val="es-ES"/>
        </w:rPr>
        <w:t>9</w:t>
      </w:r>
    </w:p>
    <w:p w:rsidR="00036362" w:rsidRDefault="00036362" w:rsidP="005409C2">
      <w:pPr>
        <w:tabs>
          <w:tab w:val="center" w:pos="4818"/>
          <w:tab w:val="right" w:pos="9779"/>
        </w:tabs>
        <w:suppressAutoHyphens/>
        <w:spacing w:after="0"/>
        <w:ind w:left="-142"/>
        <w:rPr>
          <w:rFonts w:ascii="Montserrat Light" w:hAnsi="Montserrat Light" w:cs="Arial"/>
          <w:sz w:val="16"/>
          <w:szCs w:val="18"/>
          <w:lang w:val="es-ES"/>
        </w:rPr>
      </w:pPr>
    </w:p>
    <w:p w:rsidR="005409C2" w:rsidRPr="00212D84" w:rsidRDefault="005409C2" w:rsidP="005409C2">
      <w:pPr>
        <w:suppressAutoHyphens/>
        <w:spacing w:after="0"/>
        <w:jc w:val="both"/>
        <w:rPr>
          <w:rFonts w:ascii="Montserrat Light" w:hAnsi="Montserrat Light" w:cs="Arial"/>
          <w:sz w:val="16"/>
          <w:szCs w:val="18"/>
          <w:u w:val="single"/>
          <w:lang w:val="es-ES"/>
        </w:rPr>
      </w:pPr>
      <w:r w:rsidRPr="00212D84">
        <w:rPr>
          <w:rFonts w:ascii="Montserrat Light" w:hAnsi="Montserrat Light" w:cs="Arial"/>
          <w:sz w:val="16"/>
          <w:szCs w:val="18"/>
          <w:u w:val="single"/>
          <w:lang w:val="es-ES"/>
        </w:rPr>
        <w:t>________(NOMBRE)             ,</w:t>
      </w:r>
      <w:r w:rsidRPr="00212D84">
        <w:rPr>
          <w:rFonts w:ascii="Montserrat Light" w:hAnsi="Montserrat Light" w:cs="Arial"/>
          <w:sz w:val="16"/>
          <w:szCs w:val="18"/>
          <w:lang w:val="es-ES"/>
        </w:rPr>
        <w:t xml:space="preserve"> MANIFIESTO </w:t>
      </w:r>
      <w:r w:rsidRPr="00212D84">
        <w:rPr>
          <w:rFonts w:ascii="Montserrat Light" w:hAnsi="Montserrat Light" w:cs="Arial"/>
          <w:b/>
          <w:sz w:val="16"/>
          <w:szCs w:val="18"/>
          <w:lang w:val="es-ES"/>
        </w:rPr>
        <w:t>BAJO PROTESTA DE DECIR VERDAD</w:t>
      </w:r>
      <w:r w:rsidRPr="00212D84">
        <w:rPr>
          <w:rFonts w:ascii="Montserrat Light" w:hAnsi="Montserrat Light" w:cs="Arial"/>
          <w:sz w:val="16"/>
          <w:szCs w:val="18"/>
          <w:lang w:val="es-ES"/>
        </w:rPr>
        <w:t xml:space="preserve">, QUE LOS DATOS AQUÍ ASENTADOS SON CIERTOS Y HAN SIDO VERIFICADOS; ASÍ COMO QUE CUENTO CON FACULTADES SUFICIENTES PARA </w:t>
      </w:r>
      <w:r w:rsidRPr="00212D84">
        <w:rPr>
          <w:rFonts w:ascii="Montserrat Light" w:hAnsi="Montserrat Light" w:cs="Arial"/>
          <w:b/>
          <w:i/>
          <w:sz w:val="16"/>
          <w:szCs w:val="18"/>
          <w:u w:val="single"/>
          <w:lang w:val="es-ES"/>
        </w:rPr>
        <w:t>COMPROMETER Y SUSCRIBIR</w:t>
      </w:r>
      <w:r w:rsidRPr="00212D84">
        <w:rPr>
          <w:rFonts w:ascii="Montserrat Light" w:hAnsi="Montserrat Light" w:cs="Arial"/>
          <w:sz w:val="16"/>
          <w:szCs w:val="18"/>
          <w:lang w:val="es-ES"/>
        </w:rPr>
        <w:t xml:space="preserve"> LAS PROPOSICIONES EN LA PRESENTE LICITACIÓN </w:t>
      </w:r>
      <w:r w:rsidR="00D22F50" w:rsidRPr="00212D84">
        <w:rPr>
          <w:rFonts w:ascii="Montserrat Light" w:hAnsi="Montserrat Light" w:cs="Arial"/>
          <w:sz w:val="16"/>
          <w:szCs w:val="18"/>
          <w:lang w:val="es-ES"/>
        </w:rPr>
        <w:t xml:space="preserve">PÚBLICA INTERNACIONAL BAJO LA COBERTURA DE LOS TRATADOS DE LIBRE COMERCIO ELECTRÓNICA </w:t>
      </w:r>
      <w:r w:rsidRPr="00212D84">
        <w:rPr>
          <w:rFonts w:ascii="Montserrat Light" w:hAnsi="Montserrat Light" w:cs="Arial"/>
          <w:sz w:val="16"/>
          <w:szCs w:val="18"/>
          <w:lang w:val="es-ES"/>
        </w:rPr>
        <w:t xml:space="preserve">NO. </w:t>
      </w:r>
      <w:r w:rsidRPr="00212D84">
        <w:rPr>
          <w:rFonts w:ascii="Montserrat Light" w:hAnsi="Montserrat Light" w:cs="Arial"/>
          <w:b/>
          <w:sz w:val="20"/>
          <w:szCs w:val="20"/>
          <w:lang w:val="es-ES_tradnl"/>
        </w:rPr>
        <w:t>LA-0</w:t>
      </w:r>
      <w:r w:rsidR="00CA7C0E" w:rsidRPr="00212D84">
        <w:rPr>
          <w:rFonts w:ascii="Montserrat Light" w:hAnsi="Montserrat Light" w:cs="Arial"/>
          <w:b/>
          <w:sz w:val="20"/>
          <w:szCs w:val="20"/>
          <w:lang w:val="es-ES_tradnl"/>
        </w:rPr>
        <w:t>50</w:t>
      </w:r>
      <w:r w:rsidRPr="00212D84">
        <w:rPr>
          <w:rFonts w:ascii="Montserrat Light" w:hAnsi="Montserrat Light" w:cs="Arial"/>
          <w:b/>
          <w:sz w:val="20"/>
          <w:szCs w:val="20"/>
          <w:lang w:val="es-ES_tradnl"/>
        </w:rPr>
        <w:t>GYR120-E</w:t>
      </w:r>
      <w:r w:rsidR="00036362">
        <w:rPr>
          <w:rFonts w:ascii="Montserrat Light" w:hAnsi="Montserrat Light" w:cs="Arial"/>
          <w:b/>
          <w:sz w:val="20"/>
          <w:szCs w:val="20"/>
          <w:lang w:val="es-ES_tradnl"/>
        </w:rPr>
        <w:t>6</w:t>
      </w:r>
      <w:r w:rsidRPr="00212D84">
        <w:rPr>
          <w:rFonts w:ascii="Montserrat Light" w:hAnsi="Montserrat Light" w:cs="Arial"/>
          <w:b/>
          <w:sz w:val="20"/>
          <w:szCs w:val="20"/>
          <w:lang w:val="es-ES_tradnl"/>
        </w:rPr>
        <w:t>-201</w:t>
      </w:r>
      <w:r w:rsidR="00CA7C0E" w:rsidRPr="00212D84">
        <w:rPr>
          <w:rFonts w:ascii="Montserrat Light" w:hAnsi="Montserrat Light" w:cs="Arial"/>
          <w:b/>
          <w:sz w:val="20"/>
          <w:szCs w:val="20"/>
          <w:lang w:val="es-ES_tradnl"/>
        </w:rPr>
        <w:t>9</w:t>
      </w:r>
      <w:r w:rsidRPr="00212D84">
        <w:rPr>
          <w:rFonts w:ascii="Montserrat Light" w:hAnsi="Montserrat Light" w:cs="Arial"/>
          <w:sz w:val="16"/>
          <w:szCs w:val="18"/>
          <w:lang w:val="es-ES"/>
        </w:rPr>
        <w:t xml:space="preserve">, A NOMBRE Y REPRESENTACIÓN DE: </w:t>
      </w:r>
      <w:r w:rsidRPr="00212D84">
        <w:rPr>
          <w:rFonts w:ascii="Montserrat Light" w:hAnsi="Montserrat Light" w:cs="Arial"/>
          <w:sz w:val="16"/>
          <w:szCs w:val="18"/>
          <w:u w:val="single"/>
          <w:lang w:val="es-ES"/>
        </w:rPr>
        <w:t>___(PERSONA FÍSICA O MORAL)___.</w:t>
      </w:r>
    </w:p>
    <w:p w:rsidR="005409C2" w:rsidRPr="00212D84" w:rsidRDefault="005409C2" w:rsidP="005409C2">
      <w:pPr>
        <w:suppressAutoHyphens/>
        <w:spacing w:after="0"/>
        <w:jc w:val="both"/>
        <w:rPr>
          <w:rFonts w:ascii="Montserrat Light" w:hAnsi="Montserrat Light" w:cs="Arial"/>
          <w:sz w:val="16"/>
          <w:szCs w:val="18"/>
          <w:lang w:val="es-ES"/>
        </w:rPr>
      </w:pPr>
    </w:p>
    <w:p w:rsidR="005409C2" w:rsidRPr="00212D84" w:rsidRDefault="005409C2" w:rsidP="007B569D">
      <w:pPr>
        <w:suppressAutoHyphens/>
        <w:spacing w:after="0"/>
        <w:jc w:val="both"/>
        <w:rPr>
          <w:rFonts w:ascii="Montserrat Light" w:hAnsi="Montserrat Light" w:cs="Arial"/>
          <w:b/>
          <w:sz w:val="16"/>
          <w:szCs w:val="18"/>
          <w:lang w:val="es-ES"/>
        </w:rPr>
      </w:pPr>
      <w:r w:rsidRPr="00212D84">
        <w:rPr>
          <w:rFonts w:ascii="Montserrat Light" w:hAnsi="Montserrat Light"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REGISTRO FEDERAL DE CONTRIBUYENTES.</w:t>
            </w:r>
          </w:p>
        </w:tc>
      </w:tr>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DOMICILIO.</w:t>
            </w:r>
          </w:p>
        </w:tc>
      </w:tr>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CALLE Y NÚMERO.</w:t>
            </w:r>
          </w:p>
        </w:tc>
      </w:tr>
      <w:tr w:rsidR="005409C2" w:rsidRPr="00212D84" w:rsidTr="00155E4C">
        <w:trPr>
          <w:trHeight w:val="400"/>
          <w:jc w:val="center"/>
        </w:trPr>
        <w:tc>
          <w:tcPr>
            <w:tcW w:w="2472" w:type="pct"/>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COLONIA.</w:t>
            </w:r>
          </w:p>
        </w:tc>
        <w:tc>
          <w:tcPr>
            <w:tcW w:w="2528" w:type="pct"/>
            <w:vAlign w:val="bottom"/>
          </w:tcPr>
          <w:p w:rsidR="005409C2" w:rsidRPr="00212D84" w:rsidRDefault="000A212A" w:rsidP="00155E4C">
            <w:pPr>
              <w:suppressAutoHyphens/>
              <w:spacing w:after="0"/>
              <w:rPr>
                <w:rFonts w:ascii="Montserrat Light" w:hAnsi="Montserrat Light" w:cs="Arial"/>
                <w:sz w:val="14"/>
                <w:szCs w:val="14"/>
                <w:lang w:val="es-ES"/>
              </w:rPr>
            </w:pPr>
            <w:r>
              <w:rPr>
                <w:rFonts w:ascii="Montserrat Light" w:hAnsi="Montserrat Light" w:cs="Arial"/>
                <w:sz w:val="14"/>
                <w:szCs w:val="14"/>
                <w:lang w:val="es-ES"/>
              </w:rPr>
              <w:t>DEMARCACIÓN TERRITORIAL</w:t>
            </w:r>
            <w:r w:rsidR="005409C2" w:rsidRPr="00212D84">
              <w:rPr>
                <w:rFonts w:ascii="Montserrat Light" w:hAnsi="Montserrat Light" w:cs="Arial"/>
                <w:sz w:val="14"/>
                <w:szCs w:val="14"/>
                <w:lang w:val="es-ES"/>
              </w:rPr>
              <w:t xml:space="preserve"> O MUNICIPIO.</w:t>
            </w:r>
          </w:p>
        </w:tc>
      </w:tr>
      <w:tr w:rsidR="005409C2" w:rsidRPr="00212D84" w:rsidTr="00155E4C">
        <w:trPr>
          <w:trHeight w:val="400"/>
          <w:jc w:val="center"/>
        </w:trPr>
        <w:tc>
          <w:tcPr>
            <w:tcW w:w="2472" w:type="pct"/>
            <w:vAlign w:val="center"/>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CÓDIGO POSTAL.</w:t>
            </w:r>
          </w:p>
        </w:tc>
        <w:tc>
          <w:tcPr>
            <w:tcW w:w="2528" w:type="pct"/>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ENTIDAD FEDERATIVA.</w:t>
            </w:r>
          </w:p>
        </w:tc>
      </w:tr>
      <w:tr w:rsidR="005409C2" w:rsidRPr="00212D84" w:rsidTr="00155E4C">
        <w:trPr>
          <w:trHeight w:val="400"/>
          <w:jc w:val="center"/>
        </w:trPr>
        <w:tc>
          <w:tcPr>
            <w:tcW w:w="2472" w:type="pct"/>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TELÉFONO FIJO.</w:t>
            </w:r>
          </w:p>
        </w:tc>
        <w:tc>
          <w:tcPr>
            <w:tcW w:w="2528" w:type="pct"/>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TELÉFONO MÓVIL.</w:t>
            </w:r>
          </w:p>
        </w:tc>
      </w:tr>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CORREO ELECTRÓNICO.</w:t>
            </w:r>
          </w:p>
        </w:tc>
      </w:tr>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APODERADO LEGAL O REPRESENTANTE. (NOMBRE, DOMICILIO, TELÉFONOS Y CORREO ELECTRÓNICO)</w:t>
            </w:r>
          </w:p>
        </w:tc>
      </w:tr>
      <w:tr w:rsidR="005409C2" w:rsidRPr="00212D84" w:rsidTr="00155E4C">
        <w:trPr>
          <w:trHeight w:val="400"/>
          <w:jc w:val="center"/>
        </w:trPr>
        <w:tc>
          <w:tcPr>
            <w:tcW w:w="5000" w:type="pct"/>
            <w:gridSpan w:val="2"/>
            <w:vAlign w:val="bottom"/>
          </w:tcPr>
          <w:p w:rsidR="005409C2" w:rsidRPr="00212D84" w:rsidRDefault="005409C2" w:rsidP="00155E4C">
            <w:pPr>
              <w:suppressAutoHyphens/>
              <w:spacing w:after="0"/>
              <w:rPr>
                <w:rFonts w:ascii="Montserrat Light" w:hAnsi="Montserrat Light" w:cs="Arial"/>
                <w:sz w:val="14"/>
                <w:szCs w:val="14"/>
                <w:lang w:val="es-ES"/>
              </w:rPr>
            </w:pPr>
            <w:r w:rsidRPr="00212D84">
              <w:rPr>
                <w:rFonts w:ascii="Montserrat Light" w:hAnsi="Montserrat Light" w:cs="Arial"/>
                <w:sz w:val="14"/>
                <w:szCs w:val="14"/>
                <w:lang w:val="es-ES"/>
              </w:rPr>
              <w:t>DOCUMENTO PARA ACREDITAR PERSONALIDAD Y FACULTADES. (ESCRITURA PÚBLICA Y MODIFICACIONES, FECHA, Y DATOS DEL NOTARIO PÚBLICO)</w:t>
            </w:r>
          </w:p>
        </w:tc>
      </w:tr>
    </w:tbl>
    <w:p w:rsidR="005409C2" w:rsidRPr="00212D84" w:rsidRDefault="005409C2" w:rsidP="005409C2">
      <w:pPr>
        <w:suppressAutoHyphens/>
        <w:spacing w:after="0"/>
        <w:rPr>
          <w:rFonts w:ascii="Montserrat Light" w:hAnsi="Montserrat Light" w:cs="Arial"/>
          <w:b/>
          <w:sz w:val="14"/>
          <w:szCs w:val="14"/>
          <w:lang w:val="es-ES"/>
        </w:rPr>
      </w:pPr>
      <w:r w:rsidRPr="00212D84">
        <w:rPr>
          <w:rFonts w:ascii="Montserrat Light" w:hAnsi="Montserrat Light"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5409C2" w:rsidRPr="00212D84" w:rsidTr="00155E4C">
        <w:trPr>
          <w:trHeight w:val="400"/>
          <w:jc w:val="center"/>
        </w:trPr>
        <w:tc>
          <w:tcPr>
            <w:tcW w:w="3660" w:type="pct"/>
            <w:gridSpan w:val="3"/>
            <w:shd w:val="pct15" w:color="auto" w:fill="auto"/>
            <w:vAlign w:val="center"/>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NÚMERO DE LA ESCRITURA PÚBLICA EN LA QUE CONSTA SU ACTA CONSTITUTIVA.</w:t>
            </w:r>
          </w:p>
        </w:tc>
        <w:tc>
          <w:tcPr>
            <w:tcW w:w="1340" w:type="pct"/>
            <w:shd w:val="pct15" w:color="auto" w:fill="auto"/>
            <w:vAlign w:val="center"/>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FECHA.</w:t>
            </w:r>
          </w:p>
        </w:tc>
      </w:tr>
      <w:tr w:rsidR="005409C2" w:rsidRPr="00212D84" w:rsidTr="00155E4C">
        <w:trPr>
          <w:trHeight w:val="402"/>
          <w:jc w:val="center"/>
        </w:trPr>
        <w:tc>
          <w:tcPr>
            <w:tcW w:w="5000" w:type="pct"/>
            <w:gridSpan w:val="4"/>
            <w:shd w:val="pct15" w:color="auto" w:fill="auto"/>
            <w:vAlign w:val="center"/>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NOMBRE, NÚMERO Y DOMICILIO DEL NOTARIO PÚBLICO (ANTE EL CUAL SE DIO FE DE LA MISMA).</w:t>
            </w:r>
          </w:p>
        </w:tc>
      </w:tr>
      <w:tr w:rsidR="005409C2" w:rsidRPr="00212D84" w:rsidTr="00155E4C">
        <w:trPr>
          <w:trHeight w:val="374"/>
          <w:jc w:val="center"/>
        </w:trPr>
        <w:tc>
          <w:tcPr>
            <w:tcW w:w="5000" w:type="pct"/>
            <w:gridSpan w:val="4"/>
            <w:shd w:val="pct15" w:color="auto" w:fill="auto"/>
            <w:vAlign w:val="center"/>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FECHA Y DATOS DE SU INSCRIPCIÓN EN EL REGISTRO PÚBLICO DE COMERCIO.</w:t>
            </w:r>
          </w:p>
        </w:tc>
      </w:tr>
      <w:tr w:rsidR="005409C2" w:rsidRPr="00212D84" w:rsidTr="00155E4C">
        <w:trPr>
          <w:trHeight w:val="281"/>
          <w:jc w:val="center"/>
        </w:trPr>
        <w:tc>
          <w:tcPr>
            <w:tcW w:w="5000" w:type="pct"/>
            <w:gridSpan w:val="4"/>
            <w:shd w:val="pct15" w:color="auto" w:fill="auto"/>
            <w:vAlign w:val="center"/>
          </w:tcPr>
          <w:p w:rsidR="005409C2" w:rsidRPr="00212D84" w:rsidRDefault="005409C2" w:rsidP="00155E4C">
            <w:pPr>
              <w:suppressAutoHyphens/>
              <w:spacing w:after="0"/>
              <w:jc w:val="both"/>
              <w:rPr>
                <w:rFonts w:ascii="Montserrat Light" w:hAnsi="Montserrat Light" w:cs="Arial"/>
                <w:b/>
                <w:sz w:val="14"/>
                <w:szCs w:val="14"/>
                <w:lang w:val="es-ES"/>
              </w:rPr>
            </w:pPr>
            <w:r w:rsidRPr="00212D84">
              <w:rPr>
                <w:rFonts w:ascii="Montserrat Light" w:hAnsi="Montserrat Light" w:cs="Arial"/>
                <w:b/>
                <w:sz w:val="14"/>
                <w:szCs w:val="14"/>
                <w:lang w:val="es-ES"/>
              </w:rPr>
              <w:t>DESCRIPCIÓN DEL OBJETO SOCIAL.</w:t>
            </w:r>
          </w:p>
        </w:tc>
      </w:tr>
      <w:tr w:rsidR="005409C2" w:rsidRPr="00212D84" w:rsidTr="00155E4C">
        <w:trPr>
          <w:jc w:val="center"/>
        </w:trPr>
        <w:tc>
          <w:tcPr>
            <w:tcW w:w="5000" w:type="pct"/>
            <w:gridSpan w:val="4"/>
            <w:shd w:val="pct15" w:color="auto" w:fill="auto"/>
            <w:vAlign w:val="center"/>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RELACIÓN DE ACCIONISTAS:</w:t>
            </w:r>
          </w:p>
        </w:tc>
      </w:tr>
      <w:tr w:rsidR="005409C2" w:rsidRPr="00212D84" w:rsidTr="00155E4C">
        <w:trPr>
          <w:trHeight w:val="462"/>
          <w:jc w:val="center"/>
        </w:trPr>
        <w:tc>
          <w:tcPr>
            <w:tcW w:w="1629" w:type="pct"/>
            <w:shd w:val="pct15" w:color="auto" w:fill="auto"/>
            <w:vAlign w:val="center"/>
          </w:tcPr>
          <w:p w:rsidR="005409C2" w:rsidRPr="00212D84" w:rsidRDefault="005409C2" w:rsidP="00155E4C">
            <w:pPr>
              <w:suppressAutoHyphens/>
              <w:spacing w:after="0"/>
              <w:jc w:val="center"/>
              <w:rPr>
                <w:rFonts w:ascii="Montserrat Light" w:hAnsi="Montserrat Light" w:cs="Arial"/>
                <w:b/>
                <w:sz w:val="14"/>
                <w:szCs w:val="14"/>
                <w:lang w:val="es-ES"/>
              </w:rPr>
            </w:pPr>
            <w:r w:rsidRPr="00212D84">
              <w:rPr>
                <w:rFonts w:ascii="Montserrat Light" w:hAnsi="Montserrat Light" w:cs="Arial"/>
                <w:b/>
                <w:sz w:val="14"/>
                <w:szCs w:val="14"/>
                <w:lang w:val="es-ES"/>
              </w:rPr>
              <w:t>APELLIDO PATERNO</w:t>
            </w:r>
          </w:p>
        </w:tc>
        <w:tc>
          <w:tcPr>
            <w:tcW w:w="1685" w:type="pct"/>
            <w:shd w:val="pct15" w:color="auto" w:fill="auto"/>
            <w:vAlign w:val="center"/>
          </w:tcPr>
          <w:p w:rsidR="005409C2" w:rsidRPr="00212D84" w:rsidRDefault="005409C2" w:rsidP="00155E4C">
            <w:pPr>
              <w:suppressAutoHyphens/>
              <w:spacing w:after="0"/>
              <w:jc w:val="center"/>
              <w:rPr>
                <w:rFonts w:ascii="Montserrat Light" w:hAnsi="Montserrat Light" w:cs="Arial"/>
                <w:b/>
                <w:sz w:val="14"/>
                <w:szCs w:val="14"/>
                <w:lang w:val="es-ES"/>
              </w:rPr>
            </w:pPr>
            <w:r w:rsidRPr="00212D84">
              <w:rPr>
                <w:rFonts w:ascii="Montserrat Light" w:hAnsi="Montserrat Light" w:cs="Arial"/>
                <w:b/>
                <w:sz w:val="14"/>
                <w:szCs w:val="14"/>
                <w:lang w:val="es-ES"/>
              </w:rPr>
              <w:t>APELLIDO MATERNO</w:t>
            </w:r>
          </w:p>
        </w:tc>
        <w:tc>
          <w:tcPr>
            <w:tcW w:w="1686" w:type="pct"/>
            <w:gridSpan w:val="2"/>
            <w:shd w:val="pct15" w:color="auto" w:fill="auto"/>
            <w:vAlign w:val="center"/>
          </w:tcPr>
          <w:p w:rsidR="005409C2" w:rsidRPr="00212D84" w:rsidRDefault="005409C2" w:rsidP="00155E4C">
            <w:pPr>
              <w:suppressAutoHyphens/>
              <w:spacing w:after="0"/>
              <w:jc w:val="center"/>
              <w:rPr>
                <w:rFonts w:ascii="Montserrat Light" w:hAnsi="Montserrat Light" w:cs="Arial"/>
                <w:b/>
                <w:sz w:val="14"/>
                <w:szCs w:val="14"/>
                <w:lang w:val="es-ES"/>
              </w:rPr>
            </w:pPr>
            <w:r w:rsidRPr="00212D84">
              <w:rPr>
                <w:rFonts w:ascii="Montserrat Light" w:hAnsi="Montserrat Light" w:cs="Arial"/>
                <w:b/>
                <w:sz w:val="14"/>
                <w:szCs w:val="14"/>
                <w:lang w:val="es-ES"/>
              </w:rPr>
              <w:t>NOMBRE(S)</w:t>
            </w:r>
          </w:p>
        </w:tc>
      </w:tr>
      <w:tr w:rsidR="005409C2" w:rsidRPr="00212D84" w:rsidTr="00155E4C">
        <w:trPr>
          <w:trHeight w:val="360"/>
          <w:jc w:val="center"/>
        </w:trPr>
        <w:tc>
          <w:tcPr>
            <w:tcW w:w="5000" w:type="pct"/>
            <w:gridSpan w:val="4"/>
            <w:shd w:val="pct15" w:color="auto" w:fill="auto"/>
            <w:vAlign w:val="bottom"/>
          </w:tcPr>
          <w:p w:rsidR="005409C2" w:rsidRPr="00212D84" w:rsidRDefault="005409C2" w:rsidP="00155E4C">
            <w:pPr>
              <w:suppressAutoHyphens/>
              <w:spacing w:after="0"/>
              <w:jc w:val="both"/>
              <w:rPr>
                <w:rFonts w:ascii="Montserrat Light" w:hAnsi="Montserrat Light" w:cs="Arial"/>
                <w:sz w:val="14"/>
                <w:szCs w:val="14"/>
                <w:lang w:val="es-ES"/>
              </w:rPr>
            </w:pPr>
            <w:r w:rsidRPr="00212D84">
              <w:rPr>
                <w:rFonts w:ascii="Montserrat Light" w:hAnsi="Montserrat Light"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Pr="00212D84" w:rsidRDefault="005409C2" w:rsidP="005409C2">
      <w:pPr>
        <w:suppressAutoHyphens/>
        <w:spacing w:after="0"/>
        <w:jc w:val="both"/>
        <w:rPr>
          <w:rFonts w:ascii="Montserrat Light" w:hAnsi="Montserrat Light" w:cs="Arial"/>
          <w:sz w:val="16"/>
          <w:szCs w:val="18"/>
          <w:lang w:val="es-ES"/>
        </w:rPr>
      </w:pPr>
      <w:r w:rsidRPr="00212D84">
        <w:rPr>
          <w:rFonts w:ascii="Montserrat Light" w:hAnsi="Montserrat Light"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Pr="00212D84" w:rsidRDefault="005409C2" w:rsidP="005409C2">
      <w:pPr>
        <w:suppressAutoHyphens/>
        <w:spacing w:after="0"/>
        <w:jc w:val="center"/>
        <w:rPr>
          <w:rFonts w:ascii="Montserrat Light" w:hAnsi="Montserrat Light" w:cs="Arial"/>
          <w:sz w:val="16"/>
          <w:szCs w:val="18"/>
          <w:lang w:val="es-ES"/>
        </w:rPr>
      </w:pPr>
      <w:r w:rsidRPr="00212D84">
        <w:rPr>
          <w:rFonts w:ascii="Montserrat Light" w:hAnsi="Montserrat Light" w:cs="Arial"/>
          <w:sz w:val="16"/>
          <w:szCs w:val="18"/>
          <w:lang w:val="es-ES"/>
        </w:rPr>
        <w:t>PROTESTO LO NECESARIO</w:t>
      </w:r>
    </w:p>
    <w:p w:rsidR="005409C2" w:rsidRPr="00212D84" w:rsidRDefault="005409C2" w:rsidP="005409C2">
      <w:pPr>
        <w:suppressAutoHyphens/>
        <w:spacing w:after="0"/>
        <w:jc w:val="center"/>
        <w:rPr>
          <w:rFonts w:ascii="Montserrat Light" w:hAnsi="Montserrat Light" w:cs="Arial"/>
          <w:sz w:val="16"/>
          <w:szCs w:val="18"/>
          <w:lang w:val="es-ES"/>
        </w:rPr>
      </w:pPr>
    </w:p>
    <w:p w:rsidR="005409C2" w:rsidRPr="00212D84" w:rsidRDefault="005409C2" w:rsidP="005409C2">
      <w:pPr>
        <w:suppressAutoHyphens/>
        <w:spacing w:after="0"/>
        <w:jc w:val="center"/>
        <w:rPr>
          <w:rFonts w:ascii="Montserrat Light" w:hAnsi="Montserrat Light" w:cs="Arial"/>
          <w:sz w:val="16"/>
          <w:szCs w:val="18"/>
          <w:lang w:val="es-ES"/>
        </w:rPr>
      </w:pPr>
      <w:r w:rsidRPr="00212D84">
        <w:rPr>
          <w:rFonts w:ascii="Montserrat Light" w:hAnsi="Montserrat Light" w:cs="Arial"/>
          <w:sz w:val="16"/>
          <w:szCs w:val="18"/>
          <w:lang w:val="es-ES"/>
        </w:rPr>
        <w:t>(NOMBRE, FIRMA Y CARGO)</w:t>
      </w:r>
    </w:p>
    <w:p w:rsidR="004A6D65" w:rsidRPr="00212D84" w:rsidRDefault="004A6D65" w:rsidP="005409C2">
      <w:pPr>
        <w:spacing w:after="0" w:line="240" w:lineRule="auto"/>
        <w:ind w:left="-284"/>
        <w:jc w:val="center"/>
        <w:rPr>
          <w:rFonts w:ascii="Montserrat Light" w:hAnsi="Montserrat Light"/>
          <w:lang w:val="es-ES_tradnl"/>
        </w:rPr>
      </w:pPr>
    </w:p>
    <w:p w:rsidR="00E83B93" w:rsidRPr="00212D84" w:rsidRDefault="00E83B93" w:rsidP="00E83B93">
      <w:pPr>
        <w:suppressAutoHyphens/>
        <w:spacing w:after="0"/>
        <w:jc w:val="both"/>
        <w:rPr>
          <w:rFonts w:ascii="Montserrat Light" w:hAnsi="Montserrat Light" w:cs="Arial"/>
          <w:sz w:val="12"/>
          <w:szCs w:val="12"/>
          <w:lang w:val="es-ES"/>
        </w:rPr>
      </w:pPr>
      <w:r w:rsidRPr="00212D84">
        <w:rPr>
          <w:rFonts w:ascii="Montserrat Light" w:hAnsi="Montserrat Light"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rsidR="00104522" w:rsidRDefault="00104522">
      <w:pPr>
        <w:rPr>
          <w:lang w:val="es-ES"/>
        </w:rPr>
      </w:pPr>
      <w:r>
        <w:rPr>
          <w:lang w:val="es-ES"/>
        </w:rPr>
        <w:br w:type="page"/>
      </w:r>
    </w:p>
    <w:p w:rsidR="00CA7C0E" w:rsidRPr="00E83B93" w:rsidRDefault="00CA7C0E" w:rsidP="005409C2">
      <w:pPr>
        <w:spacing w:after="0" w:line="240" w:lineRule="auto"/>
        <w:ind w:left="-284"/>
        <w:jc w:val="center"/>
        <w:rPr>
          <w:lang w:val="es-ES"/>
        </w:rPr>
      </w:pPr>
    </w:p>
    <w:p w:rsidR="009A67E4" w:rsidRPr="00104522" w:rsidRDefault="009A67E4" w:rsidP="009A67E4">
      <w:pPr>
        <w:pStyle w:val="Ttulo1"/>
        <w:spacing w:before="0" w:after="0"/>
        <w:jc w:val="center"/>
        <w:rPr>
          <w:rFonts w:ascii="Montserrat Medium" w:hAnsi="Montserrat Medium"/>
          <w:sz w:val="22"/>
          <w:szCs w:val="22"/>
        </w:rPr>
      </w:pPr>
      <w:bookmarkStart w:id="1" w:name="_Toc421792620"/>
      <w:r w:rsidRPr="00104522">
        <w:rPr>
          <w:rFonts w:ascii="Montserrat Medium" w:hAnsi="Montserrat Medium"/>
          <w:sz w:val="22"/>
          <w:szCs w:val="22"/>
        </w:rPr>
        <w:t>ANEXO 8 A (OCHO A)</w:t>
      </w:r>
      <w:bookmarkEnd w:id="1"/>
    </w:p>
    <w:p w:rsidR="00756469" w:rsidRPr="00756469" w:rsidRDefault="00756469" w:rsidP="00756469">
      <w:pPr>
        <w:pBdr>
          <w:bottom w:val="single" w:sz="6" w:space="1" w:color="auto"/>
        </w:pBdr>
        <w:spacing w:after="60" w:line="200" w:lineRule="exact"/>
        <w:jc w:val="center"/>
        <w:rPr>
          <w:rFonts w:ascii="Montserrat Medium" w:hAnsi="Montserrat Medium"/>
          <w:b/>
        </w:rPr>
      </w:pPr>
      <w:r w:rsidRPr="00756469">
        <w:rPr>
          <w:rFonts w:ascii="Montserrat Medium" w:hAnsi="Montserrat Medium"/>
          <w:b/>
        </w:rPr>
        <w:t>4.1.3. inciso c)</w:t>
      </w:r>
    </w:p>
    <w:p w:rsidR="009A67E4" w:rsidRPr="00212D84" w:rsidRDefault="009A67E4" w:rsidP="009A67E4">
      <w:pPr>
        <w:pBdr>
          <w:bottom w:val="single" w:sz="6" w:space="1" w:color="auto"/>
        </w:pBdr>
        <w:spacing w:after="60" w:line="200" w:lineRule="exact"/>
        <w:jc w:val="both"/>
        <w:rPr>
          <w:rFonts w:ascii="Montserrat Medium" w:hAnsi="Montserrat Medium"/>
          <w:b/>
          <w:sz w:val="15"/>
          <w:szCs w:val="15"/>
        </w:rPr>
      </w:pPr>
      <w:r w:rsidRPr="00212D84">
        <w:rPr>
          <w:rFonts w:ascii="Montserrat Medium" w:hAnsi="Montserrat Medium"/>
          <w:b/>
          <w:sz w:val="15"/>
          <w:szCs w:val="15"/>
        </w:rPr>
        <w:t xml:space="preserve">FORMATO PARA LA MANIFESTACIÓN QUE DEBERÁN PRESENTAR LOS </w:t>
      </w:r>
      <w:r w:rsidRPr="00212D84">
        <w:rPr>
          <w:rFonts w:ascii="Montserrat Medium" w:hAnsi="Montserrat Medium"/>
          <w:b/>
          <w:bCs/>
          <w:sz w:val="15"/>
          <w:szCs w:val="15"/>
          <w:lang w:val="es-ES_tradnl"/>
        </w:rPr>
        <w:t>PROVEEDORES</w:t>
      </w:r>
      <w:r w:rsidRPr="00212D84">
        <w:rPr>
          <w:rFonts w:ascii="Montserrat Medium" w:hAnsi="Montserrat Medium"/>
          <w:b/>
          <w:sz w:val="15"/>
          <w:szCs w:val="15"/>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rsidR="009A67E4" w:rsidRPr="00A23884" w:rsidRDefault="009A67E4" w:rsidP="009A67E4">
      <w:pPr>
        <w:spacing w:after="60" w:line="200" w:lineRule="exact"/>
        <w:ind w:firstLine="288"/>
        <w:jc w:val="right"/>
        <w:rPr>
          <w:rFonts w:ascii="Montserrat Medium" w:hAnsi="Montserrat Medium"/>
          <w:sz w:val="18"/>
          <w:szCs w:val="18"/>
        </w:rPr>
      </w:pPr>
      <w:r w:rsidRPr="00A23884">
        <w:rPr>
          <w:rFonts w:ascii="Montserrat Medium" w:hAnsi="Montserrat Medium"/>
          <w:sz w:val="18"/>
          <w:szCs w:val="18"/>
        </w:rPr>
        <w:t>____ de _______________ de ______ (1)</w:t>
      </w:r>
    </w:p>
    <w:p w:rsidR="009A67E4" w:rsidRPr="00A23884" w:rsidRDefault="009A67E4" w:rsidP="009A67E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________(2)____________</w:t>
      </w:r>
    </w:p>
    <w:p w:rsidR="009A67E4" w:rsidRPr="00A23884" w:rsidRDefault="009A67E4" w:rsidP="009A67E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PRESENTE.</w:t>
      </w:r>
    </w:p>
    <w:p w:rsidR="009A67E4" w:rsidRPr="00A23884" w:rsidRDefault="009A67E4" w:rsidP="009A67E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Me refiero al procedimiento _________(3)_________ No._____(4)____ en el que mi representada, la empresa __________________(5)_____________participa a través de la presente propuesta.</w:t>
      </w:r>
    </w:p>
    <w:p w:rsidR="009A67E4" w:rsidRPr="00A23884" w:rsidRDefault="009A67E4" w:rsidP="009A67E4">
      <w:pPr>
        <w:spacing w:after="60" w:line="200" w:lineRule="exact"/>
        <w:ind w:firstLine="288"/>
        <w:jc w:val="both"/>
        <w:rPr>
          <w:rFonts w:ascii="Montserrat Medium" w:hAnsi="Montserrat Medium"/>
          <w:b/>
          <w:sz w:val="18"/>
          <w:szCs w:val="18"/>
        </w:rPr>
      </w:pPr>
      <w:r w:rsidRPr="00A23884">
        <w:rPr>
          <w:rFonts w:ascii="Montserrat Medium" w:hAnsi="Montserrat Medium"/>
          <w:sz w:val="18"/>
          <w:szCs w:val="18"/>
        </w:rPr>
        <w:t>Sobre el particular, y en los términos de lo previsto en las “</w:t>
      </w:r>
      <w:r w:rsidRPr="00A23884">
        <w:rPr>
          <w:rFonts w:ascii="Montserrat Medium" w:hAnsi="Montserrat Medium"/>
          <w:i/>
          <w:sz w:val="18"/>
          <w:szCs w:val="18"/>
        </w:rPr>
        <w:t>Reglas para la celebración de licitaciones públicas internacionales bajo la cobertura de tratados de libre comercio suscritos por los Estados Unidos Mexicanos”</w:t>
      </w:r>
      <w:r w:rsidRPr="00A23884">
        <w:rPr>
          <w:rFonts w:ascii="Montserrat Medium" w:hAnsi="Montserrat Medium"/>
          <w:sz w:val="18"/>
          <w:szCs w:val="18"/>
        </w:rPr>
        <w:t>, el que suscribe manifiesta bajo protesta de decir verdad que, en el supuesto de que me sea adjudicado el contrato respectivo, la totalidad de los bienes que oferto en dicha propuesta y suministraré, bajo la clave ____(6)______, será(n) producido(s) en los Estados Unidos Mexicanos y contarán con un porcentaje de contenido nacional de cuando menos el 65%</w:t>
      </w:r>
      <w:r w:rsidRPr="00A23884">
        <w:rPr>
          <w:rFonts w:ascii="Montserrat Medium" w:hAnsi="Montserrat Medium"/>
          <w:b/>
          <w:sz w:val="18"/>
          <w:szCs w:val="18"/>
        </w:rPr>
        <w:t>*</w:t>
      </w:r>
      <w:r w:rsidRPr="00A23884">
        <w:rPr>
          <w:rFonts w:ascii="Montserrat Medium" w:hAnsi="Montserrat Medium"/>
          <w:sz w:val="18"/>
          <w:szCs w:val="18"/>
        </w:rPr>
        <w:t>, o __(7)___% como caso de excepción.</w:t>
      </w:r>
    </w:p>
    <w:p w:rsidR="009A67E4" w:rsidRPr="00A23884" w:rsidRDefault="009A67E4" w:rsidP="009A67E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 xml:space="preserve">De igual forma, manifiesto </w:t>
      </w:r>
      <w:r w:rsidRPr="00A23884">
        <w:rPr>
          <w:rFonts w:ascii="Montserrat Medium" w:hAnsi="Montserrat Medium"/>
          <w:b/>
          <w:sz w:val="18"/>
          <w:szCs w:val="18"/>
          <w:u w:val="single"/>
        </w:rPr>
        <w:t>Bajo Protesta de Decir Verdad</w:t>
      </w:r>
      <w:r w:rsidRPr="00A23884">
        <w:rPr>
          <w:rFonts w:ascii="Montserrat Medium" w:hAnsi="Montserrat Medium"/>
          <w:sz w:val="18"/>
          <w:szCs w:val="18"/>
        </w:rPr>
        <w:t xml:space="preserve">,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tbl>
      <w:tblPr>
        <w:tblW w:w="0" w:type="auto"/>
        <w:tblInd w:w="2050" w:type="dxa"/>
        <w:tblLayout w:type="fixed"/>
        <w:tblCellMar>
          <w:left w:w="70" w:type="dxa"/>
          <w:right w:w="70" w:type="dxa"/>
        </w:tblCellMar>
        <w:tblLook w:val="0000" w:firstRow="0" w:lastRow="0" w:firstColumn="0" w:lastColumn="0" w:noHBand="0" w:noVBand="0"/>
      </w:tblPr>
      <w:tblGrid>
        <w:gridCol w:w="4490"/>
      </w:tblGrid>
      <w:tr w:rsidR="009A67E4" w:rsidRPr="00A23884" w:rsidTr="00212D84">
        <w:trPr>
          <w:cantSplit/>
          <w:trHeight w:val="493"/>
        </w:trPr>
        <w:tc>
          <w:tcPr>
            <w:tcW w:w="4490" w:type="dxa"/>
          </w:tcPr>
          <w:p w:rsidR="009A67E4" w:rsidRPr="00A23884" w:rsidRDefault="009A67E4" w:rsidP="00212D84">
            <w:pPr>
              <w:spacing w:after="60" w:line="200" w:lineRule="exact"/>
              <w:jc w:val="center"/>
              <w:rPr>
                <w:rFonts w:ascii="Montserrat Medium" w:hAnsi="Montserrat Medium"/>
                <w:sz w:val="18"/>
                <w:szCs w:val="18"/>
              </w:rPr>
            </w:pPr>
            <w:r w:rsidRPr="00A23884">
              <w:rPr>
                <w:rFonts w:ascii="Montserrat Medium" w:hAnsi="Montserrat Medium"/>
                <w:sz w:val="18"/>
                <w:szCs w:val="18"/>
              </w:rPr>
              <w:t>ATENTAMENTE</w:t>
            </w:r>
          </w:p>
          <w:p w:rsidR="009A67E4" w:rsidRPr="00A23884" w:rsidRDefault="009A67E4" w:rsidP="00212D84">
            <w:pPr>
              <w:spacing w:after="60" w:line="200" w:lineRule="exact"/>
              <w:jc w:val="center"/>
              <w:rPr>
                <w:rFonts w:ascii="Montserrat Medium" w:hAnsi="Montserrat Medium"/>
                <w:sz w:val="18"/>
                <w:szCs w:val="18"/>
              </w:rPr>
            </w:pPr>
            <w:r w:rsidRPr="00A23884">
              <w:rPr>
                <w:rFonts w:ascii="Montserrat Medium" w:hAnsi="Montserrat Medium"/>
                <w:sz w:val="18"/>
                <w:szCs w:val="18"/>
              </w:rPr>
              <w:t>________________(8)_____________</w:t>
            </w:r>
          </w:p>
        </w:tc>
      </w:tr>
    </w:tbl>
    <w:p w:rsidR="009A67E4" w:rsidRPr="00A23884" w:rsidRDefault="009A67E4" w:rsidP="009A67E4">
      <w:pPr>
        <w:spacing w:after="60" w:line="200" w:lineRule="exact"/>
        <w:ind w:firstLine="288"/>
        <w:jc w:val="both"/>
        <w:rPr>
          <w:rFonts w:ascii="Montserrat Medium" w:hAnsi="Montserrat Medium"/>
          <w:sz w:val="18"/>
          <w:szCs w:val="18"/>
        </w:rPr>
      </w:pPr>
      <w:r w:rsidRPr="00A23884">
        <w:rPr>
          <w:rFonts w:ascii="Montserrat Medium" w:hAnsi="Montserrat Medium"/>
          <w:b/>
          <w:sz w:val="18"/>
          <w:szCs w:val="18"/>
        </w:rPr>
        <w:t>*</w:t>
      </w:r>
      <w:r w:rsidRPr="00A23884">
        <w:rPr>
          <w:rFonts w:ascii="Montserrat Medium" w:hAnsi="Montserrat Medium"/>
          <w:sz w:val="18"/>
          <w:szCs w:val="18"/>
        </w:rPr>
        <w:t>Este porcentaje deberá adecuarse conforme a los incrementos previstos en la cuarta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celebran las dependencias y entidades de la Administración Pública Federal</w:t>
      </w:r>
    </w:p>
    <w:p w:rsidR="009A67E4" w:rsidRPr="00A23884" w:rsidRDefault="009A67E4" w:rsidP="009A67E4">
      <w:pPr>
        <w:ind w:firstLine="289"/>
        <w:jc w:val="both"/>
        <w:rPr>
          <w:rFonts w:ascii="Montserrat Medium" w:hAnsi="Montserrat Medium"/>
          <w:sz w:val="18"/>
          <w:szCs w:val="18"/>
        </w:rPr>
      </w:pPr>
    </w:p>
    <w:tbl>
      <w:tblPr>
        <w:tblW w:w="0" w:type="auto"/>
        <w:jc w:val="center"/>
        <w:tblLayout w:type="fixed"/>
        <w:tblLook w:val="0000" w:firstRow="0" w:lastRow="0" w:firstColumn="0" w:lastColumn="0" w:noHBand="0" w:noVBand="0"/>
      </w:tblPr>
      <w:tblGrid>
        <w:gridCol w:w="3268"/>
        <w:gridCol w:w="974"/>
      </w:tblGrid>
      <w:tr w:rsidR="009A67E4" w:rsidRPr="00A23884" w:rsidTr="00212D84">
        <w:trPr>
          <w:cantSplit/>
          <w:jc w:val="center"/>
        </w:trPr>
        <w:tc>
          <w:tcPr>
            <w:tcW w:w="3268" w:type="dxa"/>
            <w:tcBorders>
              <w:top w:val="single" w:sz="12" w:space="0" w:color="auto"/>
              <w:left w:val="single" w:sz="12" w:space="0" w:color="auto"/>
              <w:bottom w:val="single" w:sz="12" w:space="0" w:color="auto"/>
              <w:right w:val="single" w:sz="12" w:space="0" w:color="auto"/>
            </w:tcBorders>
          </w:tcPr>
          <w:p w:rsidR="009A67E4" w:rsidRPr="00A23884" w:rsidRDefault="009A67E4" w:rsidP="00212D8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A partir del 27 de junio de 2012</w:t>
            </w:r>
          </w:p>
        </w:tc>
        <w:tc>
          <w:tcPr>
            <w:tcW w:w="974" w:type="dxa"/>
            <w:tcBorders>
              <w:top w:val="single" w:sz="12" w:space="0" w:color="auto"/>
              <w:left w:val="single" w:sz="12" w:space="0" w:color="auto"/>
              <w:bottom w:val="single" w:sz="12" w:space="0" w:color="auto"/>
              <w:right w:val="single" w:sz="12" w:space="0" w:color="auto"/>
            </w:tcBorders>
          </w:tcPr>
          <w:p w:rsidR="009A67E4" w:rsidRPr="00A23884" w:rsidRDefault="009A67E4" w:rsidP="00212D84">
            <w:pPr>
              <w:spacing w:after="60" w:line="200" w:lineRule="exact"/>
              <w:ind w:firstLine="288"/>
              <w:jc w:val="both"/>
              <w:rPr>
                <w:rFonts w:ascii="Montserrat Medium" w:hAnsi="Montserrat Medium"/>
                <w:sz w:val="18"/>
                <w:szCs w:val="18"/>
              </w:rPr>
            </w:pPr>
            <w:r w:rsidRPr="00A23884">
              <w:rPr>
                <w:rFonts w:ascii="Montserrat Medium" w:hAnsi="Montserrat Medium"/>
                <w:sz w:val="18"/>
                <w:szCs w:val="18"/>
              </w:rPr>
              <w:t>65%</w:t>
            </w:r>
          </w:p>
        </w:tc>
      </w:tr>
    </w:tbl>
    <w:p w:rsidR="00212D84" w:rsidRDefault="00212D84" w:rsidP="009A67E4">
      <w:pPr>
        <w:spacing w:after="60" w:line="200" w:lineRule="exact"/>
        <w:ind w:firstLine="288"/>
        <w:jc w:val="both"/>
        <w:rPr>
          <w:rFonts w:ascii="Montserrat Medium" w:hAnsi="Montserrat Medium"/>
          <w:b/>
          <w:sz w:val="14"/>
          <w:szCs w:val="14"/>
        </w:rPr>
      </w:pPr>
    </w:p>
    <w:p w:rsidR="009A67E4" w:rsidRPr="00212D84" w:rsidRDefault="009A67E4" w:rsidP="009A67E4">
      <w:pPr>
        <w:spacing w:after="60" w:line="200" w:lineRule="exact"/>
        <w:ind w:firstLine="288"/>
        <w:jc w:val="both"/>
        <w:rPr>
          <w:rFonts w:ascii="Montserrat Medium" w:hAnsi="Montserrat Medium"/>
          <w:b/>
          <w:sz w:val="14"/>
          <w:szCs w:val="14"/>
        </w:rPr>
      </w:pPr>
      <w:r w:rsidRPr="00212D84">
        <w:rPr>
          <w:rFonts w:ascii="Montserrat Medium" w:hAnsi="Montserrat Medium"/>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8576" w:type="dxa"/>
        <w:jc w:val="center"/>
        <w:tblInd w:w="144" w:type="dxa"/>
        <w:tblLayout w:type="fixed"/>
        <w:tblCellMar>
          <w:left w:w="72" w:type="dxa"/>
          <w:right w:w="72" w:type="dxa"/>
        </w:tblCellMar>
        <w:tblLook w:val="0000" w:firstRow="0" w:lastRow="0" w:firstColumn="0" w:lastColumn="0" w:noHBand="0" w:noVBand="0"/>
      </w:tblPr>
      <w:tblGrid>
        <w:gridCol w:w="1068"/>
        <w:gridCol w:w="7508"/>
      </w:tblGrid>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shd w:val="clear" w:color="auto" w:fill="0000FF"/>
            <w:noWrap/>
          </w:tcPr>
          <w:p w:rsidR="009A67E4" w:rsidRPr="00212D84" w:rsidRDefault="009A67E4" w:rsidP="00212D84">
            <w:pPr>
              <w:spacing w:after="60" w:line="220" w:lineRule="exact"/>
              <w:jc w:val="center"/>
              <w:rPr>
                <w:rFonts w:ascii="Montserrat Medium" w:hAnsi="Montserrat Medium"/>
                <w:b/>
                <w:sz w:val="14"/>
                <w:szCs w:val="14"/>
              </w:rPr>
            </w:pPr>
            <w:r w:rsidRPr="00212D84">
              <w:rPr>
                <w:rFonts w:ascii="Montserrat Medium" w:hAnsi="Montserrat Medium"/>
                <w:b/>
                <w:sz w:val="14"/>
                <w:szCs w:val="14"/>
              </w:rPr>
              <w:t>NUMERO</w:t>
            </w:r>
          </w:p>
        </w:tc>
        <w:tc>
          <w:tcPr>
            <w:tcW w:w="7508" w:type="dxa"/>
            <w:tcBorders>
              <w:top w:val="single" w:sz="6" w:space="0" w:color="auto"/>
              <w:left w:val="single" w:sz="6" w:space="0" w:color="auto"/>
              <w:bottom w:val="single" w:sz="6" w:space="0" w:color="auto"/>
              <w:right w:val="single" w:sz="6" w:space="0" w:color="auto"/>
            </w:tcBorders>
            <w:shd w:val="clear" w:color="auto" w:fill="0000FF"/>
          </w:tcPr>
          <w:p w:rsidR="009A67E4" w:rsidRPr="00212D84" w:rsidRDefault="009A67E4" w:rsidP="00212D84">
            <w:pPr>
              <w:spacing w:after="60" w:line="220" w:lineRule="exact"/>
              <w:jc w:val="center"/>
              <w:rPr>
                <w:rFonts w:ascii="Montserrat Medium" w:hAnsi="Montserrat Medium"/>
                <w:b/>
                <w:sz w:val="14"/>
                <w:szCs w:val="14"/>
              </w:rPr>
            </w:pPr>
            <w:r w:rsidRPr="00212D84">
              <w:rPr>
                <w:rFonts w:ascii="Montserrat Medium" w:hAnsi="Montserrat Medium"/>
                <w:b/>
                <w:sz w:val="14"/>
                <w:szCs w:val="14"/>
              </w:rPr>
              <w:t>DESCRIPCIÓN</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1</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2</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Anotar el nombre de la dependencia o entidad que invita o convoca.</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3</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lastRenderedPageBreak/>
              <w:t>4</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Indicar el número respectivo.</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5</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Citar el nombre o razón social o denominación de la empresa licitante.</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6</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Señalar el número de partida que corresponda.</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7</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 xml:space="preserve">Establecer el porcentaje correspondiente al Capítulo III, de los casos de excepción al contenido nacional, de las </w:t>
            </w:r>
            <w:r w:rsidRPr="00212D84">
              <w:rPr>
                <w:rFonts w:ascii="Montserrat Medium" w:hAnsi="Montserrat Medium"/>
                <w:i/>
                <w:sz w:val="14"/>
                <w:szCs w:val="14"/>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center"/>
              <w:rPr>
                <w:rFonts w:ascii="Montserrat Medium" w:hAnsi="Montserrat Medium"/>
                <w:sz w:val="14"/>
                <w:szCs w:val="14"/>
              </w:rPr>
            </w:pPr>
            <w:r w:rsidRPr="00212D84">
              <w:rPr>
                <w:rFonts w:ascii="Montserrat Medium" w:hAnsi="Montserrat Medium"/>
                <w:sz w:val="14"/>
                <w:szCs w:val="14"/>
              </w:rPr>
              <w:t>8</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spacing w:after="60" w:line="220" w:lineRule="exact"/>
              <w:jc w:val="both"/>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9A67E4">
      <w:pPr>
        <w:spacing w:after="60" w:line="200" w:lineRule="exact"/>
        <w:ind w:firstLine="288"/>
        <w:jc w:val="both"/>
        <w:rPr>
          <w:rFonts w:ascii="Montserrat Medium" w:hAnsi="Montserrat Medium"/>
          <w:sz w:val="14"/>
          <w:szCs w:val="14"/>
        </w:rPr>
      </w:pPr>
      <w:r w:rsidRPr="00212D84">
        <w:rPr>
          <w:rFonts w:ascii="Montserrat Medium" w:hAnsi="Montserrat Medium"/>
          <w:b/>
          <w:sz w:val="14"/>
          <w:szCs w:val="14"/>
        </w:rPr>
        <w:t xml:space="preserve">NOTA: </w:t>
      </w:r>
      <w:r w:rsidRPr="00212D84">
        <w:rPr>
          <w:rFonts w:ascii="Montserrat Medium" w:hAnsi="Montserrat Medium"/>
          <w:sz w:val="14"/>
          <w:szCs w:val="14"/>
        </w:rPr>
        <w:t>Si el licitante es una persona física, se podrá ajustar el presente formato en su parte conducente.</w:t>
      </w:r>
    </w:p>
    <w:p w:rsidR="00104522" w:rsidRDefault="00104522">
      <w:pPr>
        <w:rPr>
          <w:rFonts w:ascii="Montserrat Medium" w:hAnsi="Montserrat Medium" w:cs="Arial"/>
          <w:sz w:val="18"/>
          <w:szCs w:val="18"/>
          <w:lang w:val="es-ES" w:eastAsia="es-MX"/>
        </w:rPr>
      </w:pPr>
      <w:r>
        <w:rPr>
          <w:rFonts w:ascii="Montserrat Medium" w:hAnsi="Montserrat Medium" w:cs="Arial"/>
          <w:sz w:val="18"/>
          <w:szCs w:val="18"/>
          <w:lang w:val="es-ES" w:eastAsia="es-MX"/>
        </w:rPr>
        <w:br w:type="page"/>
      </w:r>
    </w:p>
    <w:p w:rsidR="009A67E4" w:rsidRPr="00212D84" w:rsidRDefault="009A67E4" w:rsidP="009A67E4">
      <w:pPr>
        <w:suppressAutoHyphens/>
        <w:spacing w:after="0"/>
        <w:ind w:firstLine="288"/>
        <w:jc w:val="center"/>
        <w:rPr>
          <w:rFonts w:ascii="Montserrat Medium" w:hAnsi="Montserrat Medium" w:cs="Arial"/>
          <w:sz w:val="18"/>
          <w:szCs w:val="18"/>
          <w:lang w:val="es-ES" w:eastAsia="es-MX"/>
        </w:rPr>
      </w:pPr>
    </w:p>
    <w:p w:rsidR="009A67E4" w:rsidRPr="00104522" w:rsidRDefault="009A67E4" w:rsidP="009A67E4">
      <w:pPr>
        <w:pStyle w:val="Ttulo1"/>
        <w:spacing w:before="0" w:after="0"/>
        <w:jc w:val="center"/>
        <w:rPr>
          <w:rFonts w:ascii="Montserrat Medium" w:hAnsi="Montserrat Medium"/>
          <w:sz w:val="22"/>
          <w:szCs w:val="22"/>
        </w:rPr>
      </w:pPr>
      <w:bookmarkStart w:id="2" w:name="_Toc421792621"/>
      <w:r w:rsidRPr="00104522">
        <w:rPr>
          <w:rFonts w:ascii="Montserrat Medium" w:hAnsi="Montserrat Medium"/>
          <w:sz w:val="22"/>
          <w:szCs w:val="22"/>
        </w:rPr>
        <w:t>ANEXO 8 B (OCHO B)</w:t>
      </w:r>
    </w:p>
    <w:p w:rsidR="00756469" w:rsidRPr="00756469" w:rsidRDefault="00756469" w:rsidP="00756469">
      <w:pPr>
        <w:pBdr>
          <w:bottom w:val="single" w:sz="6" w:space="1" w:color="auto"/>
        </w:pBdr>
        <w:spacing w:after="60" w:line="200" w:lineRule="exact"/>
        <w:jc w:val="center"/>
        <w:rPr>
          <w:rFonts w:ascii="Montserrat Medium" w:hAnsi="Montserrat Medium"/>
          <w:b/>
        </w:rPr>
      </w:pPr>
      <w:r w:rsidRPr="00756469">
        <w:rPr>
          <w:rFonts w:ascii="Montserrat Medium" w:hAnsi="Montserrat Medium"/>
          <w:b/>
        </w:rPr>
        <w:t>4.1.3. inciso c)</w:t>
      </w:r>
    </w:p>
    <w:p w:rsidR="009A67E4" w:rsidRPr="00212D84" w:rsidRDefault="009A67E4" w:rsidP="009A67E4">
      <w:pPr>
        <w:pBdr>
          <w:bottom w:val="single" w:sz="6" w:space="1" w:color="auto"/>
        </w:pBdr>
        <w:spacing w:after="60" w:line="200" w:lineRule="exact"/>
        <w:jc w:val="both"/>
        <w:rPr>
          <w:rFonts w:ascii="Montserrat Medium" w:hAnsi="Montserrat Medium"/>
          <w:b/>
          <w:sz w:val="15"/>
          <w:szCs w:val="15"/>
        </w:rPr>
      </w:pPr>
      <w:r w:rsidRPr="00212D84">
        <w:rPr>
          <w:rFonts w:ascii="Montserrat Medium" w:hAnsi="Montserrat Medium"/>
          <w:b/>
          <w:bCs/>
          <w:sz w:val="15"/>
          <w:szCs w:val="15"/>
        </w:rPr>
        <w:t>FORMATO PARA LA MANIFESTACION QUE DEBERAN PRESENTAR LOS PROVEEDORES QUE PARTICIPEN EN LICITACIONES PUBLICAS INTERNACIONALES BAJO LA COBERTURA DE TRATADOS PARA LA ADQUISICION DE BIENES, Y DAR CUMPLIMIENTO A LO DISPUESTO EN LA REGLA 5.2</w:t>
      </w:r>
      <w:r w:rsidRPr="00212D84">
        <w:rPr>
          <w:rFonts w:ascii="Montserrat Medium" w:hAnsi="Montserrat Medium"/>
          <w:b/>
          <w:sz w:val="15"/>
          <w:szCs w:val="15"/>
        </w:rPr>
        <w:t xml:space="preserve"> DE LAS REGLAS PARA LA CELEBRACIÓN DE LICITACIONES PÚBLICAS INTERNACIONALES BAJO LA COBERTURA DE TRATADOS DE LIBRE COMERCIO SUSCRITOS POR LOS ESTADOS UNIDOS MEXICANOS</w:t>
      </w:r>
    </w:p>
    <w:p w:rsidR="009A67E4" w:rsidRPr="00A23884" w:rsidRDefault="009A67E4" w:rsidP="009A67E4">
      <w:pPr>
        <w:suppressAutoHyphens/>
        <w:spacing w:after="0"/>
        <w:ind w:firstLine="288"/>
        <w:jc w:val="center"/>
        <w:rPr>
          <w:rFonts w:ascii="Montserrat Medium" w:hAnsi="Montserrat Medium"/>
          <w:sz w:val="18"/>
          <w:szCs w:val="18"/>
        </w:rPr>
      </w:pPr>
    </w:p>
    <w:p w:rsidR="009A67E4" w:rsidRPr="00A23884" w:rsidRDefault="009A67E4" w:rsidP="009A67E4">
      <w:pPr>
        <w:suppressAutoHyphens/>
        <w:spacing w:after="0"/>
        <w:ind w:left="6381"/>
        <w:jc w:val="center"/>
        <w:rPr>
          <w:rFonts w:ascii="Montserrat Medium" w:hAnsi="Montserrat Medium"/>
          <w:sz w:val="18"/>
          <w:szCs w:val="18"/>
        </w:rPr>
      </w:pPr>
      <w:r w:rsidRPr="00A23884">
        <w:rPr>
          <w:rFonts w:ascii="Montserrat Medium" w:hAnsi="Montserrat Medium"/>
          <w:sz w:val="18"/>
          <w:szCs w:val="18"/>
        </w:rPr>
        <w:t>____ de_______________ de ______ (1)</w:t>
      </w:r>
    </w:p>
    <w:p w:rsidR="009A67E4" w:rsidRPr="00A23884" w:rsidRDefault="009A67E4" w:rsidP="009A67E4">
      <w:pPr>
        <w:suppressAutoHyphens/>
        <w:spacing w:after="0"/>
        <w:ind w:firstLine="288"/>
        <w:rPr>
          <w:rFonts w:ascii="Montserrat Medium" w:hAnsi="Montserrat Medium"/>
          <w:sz w:val="18"/>
          <w:szCs w:val="18"/>
        </w:rPr>
      </w:pPr>
      <w:r w:rsidRPr="00A23884">
        <w:rPr>
          <w:rFonts w:ascii="Montserrat Medium" w:hAnsi="Montserrat Medium"/>
          <w:sz w:val="18"/>
          <w:szCs w:val="18"/>
        </w:rPr>
        <w:t>________(2)____________</w:t>
      </w:r>
    </w:p>
    <w:p w:rsidR="009A67E4" w:rsidRPr="00A23884" w:rsidRDefault="009A67E4" w:rsidP="009A67E4">
      <w:pPr>
        <w:suppressAutoHyphens/>
        <w:spacing w:after="0"/>
        <w:ind w:firstLine="288"/>
        <w:rPr>
          <w:rFonts w:ascii="Montserrat Medium" w:hAnsi="Montserrat Medium"/>
          <w:sz w:val="18"/>
          <w:szCs w:val="18"/>
        </w:rPr>
      </w:pPr>
      <w:r w:rsidRPr="00A23884">
        <w:rPr>
          <w:rFonts w:ascii="Montserrat Medium" w:hAnsi="Montserrat Medium"/>
          <w:sz w:val="18"/>
          <w:szCs w:val="18"/>
        </w:rPr>
        <w:t>PRESENTE.</w:t>
      </w:r>
    </w:p>
    <w:p w:rsidR="009A67E4" w:rsidRPr="00A23884" w:rsidRDefault="009A67E4" w:rsidP="009A67E4">
      <w:pPr>
        <w:suppressAutoHyphens/>
        <w:spacing w:after="0"/>
        <w:ind w:firstLine="288"/>
        <w:jc w:val="both"/>
        <w:rPr>
          <w:rFonts w:ascii="Montserrat Medium" w:hAnsi="Montserrat Medium"/>
          <w:sz w:val="18"/>
          <w:szCs w:val="18"/>
        </w:rPr>
      </w:pPr>
    </w:p>
    <w:p w:rsidR="009A67E4" w:rsidRPr="00A23884" w:rsidRDefault="009A67E4" w:rsidP="009A67E4">
      <w:pPr>
        <w:suppressAutoHyphens/>
        <w:spacing w:after="0"/>
        <w:ind w:firstLine="288"/>
        <w:jc w:val="both"/>
        <w:rPr>
          <w:rFonts w:ascii="Montserrat Medium" w:hAnsi="Montserrat Medium"/>
          <w:sz w:val="18"/>
          <w:szCs w:val="18"/>
        </w:rPr>
      </w:pPr>
      <w:r w:rsidRPr="00A23884">
        <w:rPr>
          <w:rFonts w:ascii="Montserrat Medium" w:hAnsi="Montserrat Medium"/>
          <w:sz w:val="18"/>
          <w:szCs w:val="18"/>
        </w:rPr>
        <w:t>Me refiero al procedimiento _________(3)_________ No._____(4)____ en el que mi representada, la empresa __________________(5)_____________participa a través de la presente propuesta.</w:t>
      </w:r>
    </w:p>
    <w:p w:rsidR="009A67E4" w:rsidRPr="00A23884" w:rsidRDefault="009A67E4" w:rsidP="009A67E4">
      <w:pPr>
        <w:suppressAutoHyphens/>
        <w:spacing w:after="0"/>
        <w:ind w:firstLine="288"/>
        <w:jc w:val="both"/>
        <w:rPr>
          <w:rFonts w:ascii="Montserrat Medium" w:hAnsi="Montserrat Medium"/>
          <w:sz w:val="18"/>
          <w:szCs w:val="18"/>
        </w:rPr>
      </w:pPr>
    </w:p>
    <w:p w:rsidR="009A67E4" w:rsidRPr="00A23884" w:rsidRDefault="009A67E4" w:rsidP="009A67E4">
      <w:pPr>
        <w:suppressAutoHyphens/>
        <w:spacing w:after="0"/>
        <w:ind w:firstLine="288"/>
        <w:jc w:val="both"/>
        <w:rPr>
          <w:rFonts w:ascii="Montserrat Medium" w:hAnsi="Montserrat Medium"/>
          <w:sz w:val="18"/>
          <w:szCs w:val="18"/>
        </w:rPr>
      </w:pPr>
      <w:r w:rsidRPr="00A23884">
        <w:rPr>
          <w:rFonts w:ascii="Montserrat Medium" w:hAnsi="Montserrat Medium"/>
          <w:sz w:val="18"/>
          <w:szCs w:val="18"/>
        </w:rPr>
        <w:t>Sobre el particular, y en los términos de lo previsto en las</w:t>
      </w:r>
      <w:r w:rsidRPr="00A23884">
        <w:rPr>
          <w:rFonts w:ascii="Montserrat Medium" w:hAnsi="Montserrat Medium"/>
          <w:i/>
          <w:iCs/>
          <w:sz w:val="18"/>
          <w:szCs w:val="18"/>
        </w:rPr>
        <w:t xml:space="preserve"> "Reglas para la celebración de licitaciones públicas internacionales bajo la cobertura de tratados de libre comercio suscritos por los Estados Unidos Mexicanos"</w:t>
      </w:r>
      <w:r w:rsidRPr="00A23884">
        <w:rPr>
          <w:rFonts w:ascii="Montserrat Medium" w:hAnsi="Montserrat Medium"/>
          <w:sz w:val="18"/>
          <w:szCs w:val="18"/>
        </w:rPr>
        <w:t>, el que suscribe manifiesta bajo protesta de decir verdad que, en el supuesto de que me sea adjudicado el contrato respectivo, el (la totalidad de los) bien(es) que oferto, con la marca y/o modelo indicado en mi proposición, bajo la partida(s) número ____(6)_____, son originarios de México y cumplen con la regla de origen aplicable en materia de contratación pública de conformidad con el Tratado de Libre Comercio _______(7)______.</w:t>
      </w:r>
    </w:p>
    <w:p w:rsidR="009A67E4" w:rsidRPr="00A23884" w:rsidRDefault="009A67E4" w:rsidP="009A67E4">
      <w:pPr>
        <w:suppressAutoHyphens/>
        <w:spacing w:after="0"/>
        <w:ind w:firstLine="288"/>
        <w:jc w:val="both"/>
        <w:rPr>
          <w:rFonts w:ascii="Montserrat Medium" w:hAnsi="Montserrat Medium"/>
          <w:sz w:val="18"/>
          <w:szCs w:val="18"/>
        </w:rPr>
      </w:pPr>
    </w:p>
    <w:p w:rsidR="009A67E4" w:rsidRPr="00A23884" w:rsidRDefault="009A67E4" w:rsidP="009A67E4">
      <w:pPr>
        <w:suppressAutoHyphens/>
        <w:spacing w:after="0"/>
        <w:ind w:firstLine="288"/>
        <w:jc w:val="both"/>
        <w:rPr>
          <w:rFonts w:ascii="Montserrat Medium" w:hAnsi="Montserrat Medium"/>
          <w:sz w:val="18"/>
          <w:szCs w:val="18"/>
        </w:rPr>
      </w:pPr>
      <w:r w:rsidRPr="00A23884">
        <w:rPr>
          <w:rFonts w:ascii="Montserrat Medium" w:hAnsi="Montserrat Medium"/>
          <w:sz w:val="18"/>
          <w:szCs w:val="18"/>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tblCellMar>
          <w:top w:w="15" w:type="dxa"/>
          <w:left w:w="15" w:type="dxa"/>
          <w:bottom w:w="15" w:type="dxa"/>
          <w:right w:w="15" w:type="dxa"/>
        </w:tblCellMar>
        <w:tblLook w:val="04A0" w:firstRow="1" w:lastRow="0" w:firstColumn="1" w:lastColumn="0" w:noHBand="0" w:noVBand="1"/>
      </w:tblPr>
      <w:tblGrid>
        <w:gridCol w:w="4500"/>
      </w:tblGrid>
      <w:tr w:rsidR="009A67E4" w:rsidRPr="00A23884" w:rsidTr="00212D84">
        <w:trPr>
          <w:trHeight w:val="1095"/>
        </w:trPr>
        <w:tc>
          <w:tcPr>
            <w:tcW w:w="4500" w:type="dxa"/>
            <w:tcMar>
              <w:top w:w="15" w:type="dxa"/>
              <w:left w:w="70" w:type="dxa"/>
              <w:bottom w:w="15" w:type="dxa"/>
              <w:right w:w="70" w:type="dxa"/>
            </w:tcMar>
            <w:hideMark/>
          </w:tcPr>
          <w:p w:rsidR="009A67E4" w:rsidRPr="00A23884" w:rsidRDefault="009A67E4" w:rsidP="00212D84">
            <w:pPr>
              <w:suppressAutoHyphens/>
              <w:spacing w:after="0"/>
              <w:ind w:firstLine="288"/>
              <w:jc w:val="center"/>
              <w:rPr>
                <w:rFonts w:ascii="Montserrat Medium" w:hAnsi="Montserrat Medium"/>
                <w:sz w:val="18"/>
                <w:szCs w:val="18"/>
              </w:rPr>
            </w:pPr>
            <w:r w:rsidRPr="00A23884">
              <w:rPr>
                <w:rFonts w:ascii="Montserrat Medium" w:hAnsi="Montserrat Medium"/>
                <w:sz w:val="18"/>
                <w:szCs w:val="18"/>
              </w:rPr>
              <w:t> </w:t>
            </w:r>
          </w:p>
          <w:p w:rsidR="009A67E4" w:rsidRPr="00A23884" w:rsidRDefault="009A67E4" w:rsidP="00212D84">
            <w:pPr>
              <w:suppressAutoHyphens/>
              <w:spacing w:after="0"/>
              <w:ind w:firstLine="288"/>
              <w:jc w:val="center"/>
              <w:rPr>
                <w:rFonts w:ascii="Montserrat Medium" w:hAnsi="Montserrat Medium"/>
                <w:sz w:val="18"/>
                <w:szCs w:val="18"/>
              </w:rPr>
            </w:pPr>
            <w:r w:rsidRPr="00A23884">
              <w:rPr>
                <w:rFonts w:ascii="Montserrat Medium" w:hAnsi="Montserrat Medium"/>
                <w:sz w:val="18"/>
                <w:szCs w:val="18"/>
              </w:rPr>
              <w:t>ATENTAMENTE</w:t>
            </w:r>
          </w:p>
          <w:p w:rsidR="009A67E4" w:rsidRPr="00A23884" w:rsidRDefault="009A67E4" w:rsidP="00212D84">
            <w:pPr>
              <w:suppressAutoHyphens/>
              <w:spacing w:after="0"/>
              <w:ind w:firstLine="288"/>
              <w:jc w:val="center"/>
              <w:rPr>
                <w:rFonts w:ascii="Montserrat Medium" w:hAnsi="Montserrat Medium"/>
                <w:sz w:val="18"/>
                <w:szCs w:val="18"/>
              </w:rPr>
            </w:pPr>
            <w:r w:rsidRPr="00A23884">
              <w:rPr>
                <w:rFonts w:ascii="Montserrat Medium" w:hAnsi="Montserrat Medium"/>
                <w:sz w:val="18"/>
                <w:szCs w:val="18"/>
              </w:rPr>
              <w:t>______________(8)______________</w:t>
            </w:r>
          </w:p>
        </w:tc>
      </w:tr>
    </w:tbl>
    <w:p w:rsidR="009A67E4" w:rsidRPr="00212D84" w:rsidRDefault="009A67E4" w:rsidP="009A67E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 </w:t>
      </w:r>
    </w:p>
    <w:p w:rsidR="009A67E4" w:rsidRPr="00212D84" w:rsidRDefault="009A67E4" w:rsidP="009A67E4">
      <w:pPr>
        <w:suppressAutoHyphens/>
        <w:spacing w:after="0"/>
        <w:ind w:firstLine="288"/>
        <w:jc w:val="center"/>
        <w:rPr>
          <w:rFonts w:ascii="Montserrat Medium" w:hAnsi="Montserrat Medium"/>
          <w:b/>
          <w:bCs/>
          <w:sz w:val="14"/>
          <w:szCs w:val="14"/>
        </w:rPr>
      </w:pPr>
      <w:r w:rsidRPr="00212D84">
        <w:rPr>
          <w:rFonts w:ascii="Montserrat Medium" w:hAnsi="Montserrat Medium"/>
          <w:b/>
          <w:bCs/>
          <w:sz w:val="14"/>
          <w:szCs w:val="14"/>
        </w:rPr>
        <w:t>INSTRUCTIVO PARA EL LLENADO DEL FORMATO PARA LA MANIFESTACION QUE DEBERAN PRESENTAR LOS PROVEEDORES QUE PARTICIPEN EN LICITACIONES PUBLICAS INTERNACIONALES BAJO LA COBERTURA DE TRATADOS PARA LA ADQUISICION DE BIENES, Y DAR CUMPLIMIENTO A LO DISPUESTO EN LA REGLA 5.2 DE ESTE INSTRUMENTO</w:t>
      </w:r>
    </w:p>
    <w:p w:rsidR="009A67E4" w:rsidRPr="00212D84" w:rsidRDefault="009A67E4" w:rsidP="009A67E4">
      <w:pPr>
        <w:suppressAutoHyphens/>
        <w:spacing w:after="0"/>
        <w:ind w:firstLine="288"/>
        <w:jc w:val="center"/>
        <w:rPr>
          <w:rFonts w:ascii="Montserrat Medium" w:hAnsi="Montserrat Medium"/>
          <w:sz w:val="14"/>
          <w:szCs w:val="14"/>
        </w:rPr>
      </w:pPr>
    </w:p>
    <w:tbl>
      <w:tblPr>
        <w:tblW w:w="0" w:type="auto"/>
        <w:tblCellMar>
          <w:top w:w="15" w:type="dxa"/>
          <w:left w:w="15" w:type="dxa"/>
          <w:bottom w:w="15" w:type="dxa"/>
          <w:right w:w="15" w:type="dxa"/>
        </w:tblCellMar>
        <w:tblLook w:val="04A0" w:firstRow="1" w:lastRow="0" w:firstColumn="1" w:lastColumn="0" w:noHBand="0" w:noVBand="1"/>
      </w:tblPr>
      <w:tblGrid>
        <w:gridCol w:w="1346"/>
        <w:gridCol w:w="7366"/>
      </w:tblGrid>
      <w:tr w:rsidR="009A67E4" w:rsidRPr="00212D84" w:rsidTr="00212D84">
        <w:trPr>
          <w:trHeight w:val="380"/>
        </w:trPr>
        <w:tc>
          <w:tcPr>
            <w:tcW w:w="134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b/>
                <w:bCs/>
                <w:sz w:val="14"/>
                <w:szCs w:val="14"/>
              </w:rPr>
              <w:t>NUMERO</w:t>
            </w:r>
          </w:p>
        </w:tc>
        <w:tc>
          <w:tcPr>
            <w:tcW w:w="736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b/>
                <w:bCs/>
                <w:sz w:val="14"/>
                <w:szCs w:val="14"/>
              </w:rPr>
              <w:t>DESCRIPCION</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1</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2</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Anotar el nombre de la dependencia o entidad convocante.</w:t>
            </w:r>
          </w:p>
        </w:tc>
      </w:tr>
      <w:tr w:rsidR="009A67E4" w:rsidRPr="00212D84" w:rsidTr="00212D84">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3</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lastRenderedPageBreak/>
              <w:t>4</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Indicar el número de procedimiento respectivo.</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5</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Citar el nombre o razón social o denominación del licitante.</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6</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Señalar el número de partida que corresponda.</w:t>
            </w:r>
          </w:p>
        </w:tc>
      </w:tr>
      <w:tr w:rsidR="009A67E4" w:rsidRPr="00212D84" w:rsidTr="00212D84">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7</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Indicar el tratado correspondiente a la regla de origen y bajo cuya cobertura se realiza el procedimiento de contratación.</w:t>
            </w:r>
          </w:p>
        </w:tc>
      </w:tr>
      <w:tr w:rsidR="009A67E4" w:rsidRPr="00212D84" w:rsidTr="00212D84">
        <w:trPr>
          <w:trHeight w:val="380"/>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8</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12D84">
            <w:pPr>
              <w:suppressAutoHyphens/>
              <w:spacing w:after="0"/>
              <w:ind w:firstLine="288"/>
              <w:jc w:val="center"/>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9A67E4">
      <w:pPr>
        <w:suppressAutoHyphens/>
        <w:spacing w:after="0"/>
        <w:ind w:firstLine="288"/>
        <w:jc w:val="center"/>
        <w:rPr>
          <w:rFonts w:ascii="Montserrat Medium" w:hAnsi="Montserrat Medium"/>
          <w:sz w:val="14"/>
          <w:szCs w:val="14"/>
        </w:rPr>
      </w:pPr>
      <w:r w:rsidRPr="00212D84">
        <w:rPr>
          <w:rFonts w:ascii="Montserrat Medium" w:hAnsi="Montserrat Medium"/>
          <w:b/>
          <w:bCs/>
          <w:sz w:val="14"/>
          <w:szCs w:val="14"/>
        </w:rPr>
        <w:t xml:space="preserve">NOTA: </w:t>
      </w:r>
      <w:r w:rsidRPr="00212D84">
        <w:rPr>
          <w:rFonts w:ascii="Montserrat Medium" w:hAnsi="Montserrat Medium"/>
          <w:sz w:val="14"/>
          <w:szCs w:val="14"/>
        </w:rPr>
        <w:t>Si el licitante es una persona física, se podrá ajustar el presente formato en su parte conducente.</w:t>
      </w:r>
    </w:p>
    <w:p w:rsidR="009A67E4" w:rsidRPr="00212D84" w:rsidRDefault="009A67E4" w:rsidP="009A67E4">
      <w:pPr>
        <w:suppressAutoHyphens/>
        <w:spacing w:after="0"/>
        <w:ind w:firstLine="288"/>
        <w:jc w:val="center"/>
        <w:rPr>
          <w:rFonts w:ascii="Montserrat Medium" w:hAnsi="Montserrat Medium" w:cs="Arial"/>
          <w:sz w:val="18"/>
          <w:szCs w:val="18"/>
          <w:lang w:val="es-ES" w:eastAsia="es-MX"/>
        </w:rPr>
      </w:pPr>
      <w:r w:rsidRPr="00212D84">
        <w:rPr>
          <w:rFonts w:ascii="Montserrat Medium" w:hAnsi="Montserrat Medium" w:cs="Arial"/>
          <w:sz w:val="18"/>
          <w:szCs w:val="18"/>
          <w:lang w:val="es-ES" w:eastAsia="es-MX"/>
        </w:rPr>
        <w:br w:type="page"/>
      </w:r>
    </w:p>
    <w:p w:rsidR="009A67E4" w:rsidRPr="00104522" w:rsidRDefault="009A67E4" w:rsidP="009A67E4">
      <w:pPr>
        <w:pStyle w:val="Ttulo1"/>
        <w:spacing w:before="0" w:after="0"/>
        <w:jc w:val="center"/>
        <w:rPr>
          <w:rFonts w:ascii="Montserrat Medium" w:hAnsi="Montserrat Medium"/>
          <w:sz w:val="22"/>
          <w:szCs w:val="22"/>
        </w:rPr>
      </w:pPr>
      <w:r w:rsidRPr="00104522">
        <w:rPr>
          <w:rFonts w:ascii="Montserrat Medium" w:hAnsi="Montserrat Medium"/>
          <w:sz w:val="22"/>
          <w:szCs w:val="22"/>
        </w:rPr>
        <w:lastRenderedPageBreak/>
        <w:t>ANEXO 8C (OCHO C)</w:t>
      </w:r>
      <w:bookmarkEnd w:id="2"/>
    </w:p>
    <w:p w:rsidR="00756469" w:rsidRPr="00756469" w:rsidRDefault="00756469" w:rsidP="00756469">
      <w:pPr>
        <w:pBdr>
          <w:bottom w:val="single" w:sz="6" w:space="1" w:color="auto"/>
        </w:pBdr>
        <w:spacing w:after="60" w:line="200" w:lineRule="exact"/>
        <w:jc w:val="center"/>
        <w:rPr>
          <w:rFonts w:ascii="Montserrat Medium" w:hAnsi="Montserrat Medium"/>
          <w:b/>
        </w:rPr>
      </w:pPr>
      <w:r w:rsidRPr="00756469">
        <w:rPr>
          <w:rFonts w:ascii="Montserrat Medium" w:hAnsi="Montserrat Medium"/>
          <w:b/>
        </w:rPr>
        <w:t>4.1.3. inciso c)</w:t>
      </w:r>
    </w:p>
    <w:p w:rsidR="009A67E4" w:rsidRPr="00212D84" w:rsidRDefault="009A67E4" w:rsidP="009A67E4">
      <w:pPr>
        <w:pStyle w:val="Texto0"/>
        <w:pBdr>
          <w:bottom w:val="single" w:sz="6" w:space="1" w:color="auto"/>
        </w:pBdr>
        <w:spacing w:line="264" w:lineRule="exact"/>
        <w:ind w:firstLine="0"/>
        <w:rPr>
          <w:rFonts w:ascii="Montserrat Medium" w:hAnsi="Montserrat Medium"/>
          <w:b/>
          <w:sz w:val="15"/>
          <w:szCs w:val="15"/>
        </w:rPr>
      </w:pPr>
      <w:r w:rsidRPr="00212D84">
        <w:rPr>
          <w:rFonts w:ascii="Montserrat Medium" w:hAnsi="Montserrat Medium"/>
          <w:b/>
          <w:sz w:val="15"/>
          <w:szCs w:val="15"/>
        </w:rPr>
        <w:t xml:space="preserve">FORMATO PARA LA MANIFESTACIÓN QUE DEBERÁN PRESENTAR LOS </w:t>
      </w:r>
      <w:r w:rsidRPr="00212D84">
        <w:rPr>
          <w:rFonts w:ascii="Montserrat Medium" w:hAnsi="Montserrat Medium"/>
          <w:b/>
          <w:bCs/>
          <w:sz w:val="15"/>
          <w:szCs w:val="15"/>
          <w:lang w:val="es-ES_tradnl"/>
        </w:rPr>
        <w:t>PROVEEDORES</w:t>
      </w:r>
      <w:r w:rsidRPr="00212D84">
        <w:rPr>
          <w:rFonts w:ascii="Montserrat Medium" w:hAnsi="Montserrat Medium"/>
          <w:b/>
          <w:sz w:val="15"/>
          <w:szCs w:val="15"/>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rsidR="009A67E4" w:rsidRPr="00A23884" w:rsidRDefault="009A67E4" w:rsidP="009A67E4">
      <w:pPr>
        <w:pStyle w:val="Texto0"/>
        <w:spacing w:line="264" w:lineRule="exact"/>
        <w:jc w:val="right"/>
        <w:rPr>
          <w:rFonts w:ascii="Montserrat Medium" w:hAnsi="Montserrat Medium"/>
          <w:szCs w:val="18"/>
        </w:rPr>
      </w:pPr>
      <w:r w:rsidRPr="00A23884">
        <w:rPr>
          <w:rFonts w:ascii="Montserrat Medium" w:hAnsi="Montserrat Medium"/>
          <w:szCs w:val="18"/>
        </w:rPr>
        <w:t>____ de _______________ de ______ (1)</w:t>
      </w:r>
    </w:p>
    <w:p w:rsidR="009A67E4" w:rsidRPr="00A23884" w:rsidRDefault="009A67E4" w:rsidP="009A67E4">
      <w:pPr>
        <w:pStyle w:val="Texto0"/>
        <w:spacing w:line="264" w:lineRule="exact"/>
        <w:rPr>
          <w:rFonts w:ascii="Montserrat Medium" w:hAnsi="Montserrat Medium"/>
          <w:szCs w:val="18"/>
        </w:rPr>
      </w:pPr>
      <w:r w:rsidRPr="00A23884">
        <w:rPr>
          <w:rFonts w:ascii="Montserrat Medium" w:hAnsi="Montserrat Medium"/>
          <w:szCs w:val="18"/>
        </w:rPr>
        <w:t>________(2)____________</w:t>
      </w:r>
    </w:p>
    <w:p w:rsidR="009A67E4" w:rsidRPr="00A23884" w:rsidRDefault="009A67E4" w:rsidP="009A67E4">
      <w:pPr>
        <w:pStyle w:val="Texto0"/>
        <w:spacing w:line="264" w:lineRule="exact"/>
        <w:rPr>
          <w:rFonts w:ascii="Montserrat Medium" w:hAnsi="Montserrat Medium"/>
          <w:szCs w:val="18"/>
        </w:rPr>
      </w:pPr>
      <w:r w:rsidRPr="00A23884">
        <w:rPr>
          <w:rFonts w:ascii="Montserrat Medium" w:hAnsi="Montserrat Medium"/>
          <w:szCs w:val="18"/>
        </w:rPr>
        <w:t>PRESENTE.</w:t>
      </w:r>
    </w:p>
    <w:p w:rsidR="009A67E4" w:rsidRPr="00A23884" w:rsidRDefault="009A67E4" w:rsidP="009A67E4">
      <w:pPr>
        <w:pStyle w:val="Texto0"/>
        <w:spacing w:line="264" w:lineRule="exact"/>
        <w:rPr>
          <w:rFonts w:ascii="Montserrat Medium" w:hAnsi="Montserrat Medium"/>
          <w:szCs w:val="18"/>
        </w:rPr>
      </w:pPr>
      <w:r w:rsidRPr="00A23884">
        <w:rPr>
          <w:rFonts w:ascii="Montserrat Medium" w:hAnsi="Montserrat Medium"/>
          <w:szCs w:val="18"/>
        </w:rPr>
        <w:t>Me refiero al procedimiento _________(3)_________ No._____(4)____ en el que mi representada, la empresa __________________(5)_____________participa a través de la presente propuesta.</w:t>
      </w:r>
    </w:p>
    <w:p w:rsidR="009A67E4" w:rsidRPr="00A23884" w:rsidRDefault="009A67E4" w:rsidP="009A67E4">
      <w:pPr>
        <w:pStyle w:val="Texto0"/>
        <w:spacing w:line="264" w:lineRule="exact"/>
        <w:rPr>
          <w:rFonts w:ascii="Montserrat Medium" w:hAnsi="Montserrat Medium"/>
          <w:szCs w:val="18"/>
        </w:rPr>
      </w:pPr>
      <w:r w:rsidRPr="00A23884">
        <w:rPr>
          <w:rFonts w:ascii="Montserrat Medium" w:hAnsi="Montserrat Medium"/>
          <w:szCs w:val="18"/>
        </w:rPr>
        <w:t>Sobre el particular, y en los términos de lo previsto en las “</w:t>
      </w:r>
      <w:r w:rsidRPr="00A23884">
        <w:rPr>
          <w:rFonts w:ascii="Montserrat Medium" w:hAnsi="Montserrat Medium"/>
          <w:i/>
          <w:szCs w:val="18"/>
        </w:rPr>
        <w:t>Reglas para la celebración de licitaciones públicas internacionales bajo la cobertura de tratados de libre comercio suscritos por los Estados Unidos Mexicanos”</w:t>
      </w:r>
      <w:r w:rsidRPr="00A23884">
        <w:rPr>
          <w:rFonts w:ascii="Montserrat Medium" w:hAnsi="Montserrat Medium"/>
          <w:szCs w:val="18"/>
        </w:rPr>
        <w:t>, el que suscribe manifiesta bajo protesta de decir verdad que, en el supuesto de que me sea adjudicado el contrato respectivo, el (la totalidad de los) bien(es) que oferto, con la marca y/o modelo indicado en mi proposición, bajo la clave(s) número ____(6)_____, son originarios de______(7)_____, país que tiene suscrito con los Estados Unidos Mexicanos el Tratado de Libre Comercio _______(8)______, de conformidad con la regla de origen establecida en el capítulo de compras del sector público de dicho tratado.</w:t>
      </w:r>
    </w:p>
    <w:p w:rsidR="009A67E4" w:rsidRPr="00A23884" w:rsidRDefault="009A67E4" w:rsidP="009A67E4">
      <w:pPr>
        <w:pStyle w:val="Texto0"/>
        <w:spacing w:line="264" w:lineRule="exact"/>
        <w:rPr>
          <w:rFonts w:ascii="Montserrat Medium" w:hAnsi="Montserrat Medium"/>
          <w:szCs w:val="18"/>
        </w:rPr>
      </w:pPr>
      <w:r w:rsidRPr="00A23884">
        <w:rPr>
          <w:rFonts w:ascii="Montserrat Medium" w:hAnsi="Montserrat Medium"/>
          <w:szCs w:val="18"/>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jc w:val="center"/>
        <w:tblLayout w:type="fixed"/>
        <w:tblCellMar>
          <w:left w:w="70" w:type="dxa"/>
          <w:right w:w="70" w:type="dxa"/>
        </w:tblCellMar>
        <w:tblLook w:val="0000" w:firstRow="0" w:lastRow="0" w:firstColumn="0" w:lastColumn="0" w:noHBand="0" w:noVBand="0"/>
      </w:tblPr>
      <w:tblGrid>
        <w:gridCol w:w="4443"/>
      </w:tblGrid>
      <w:tr w:rsidR="009A67E4" w:rsidRPr="00A23884" w:rsidTr="00212D84">
        <w:trPr>
          <w:cantSplit/>
          <w:trHeight w:val="513"/>
          <w:jc w:val="center"/>
        </w:trPr>
        <w:tc>
          <w:tcPr>
            <w:tcW w:w="4443" w:type="dxa"/>
          </w:tcPr>
          <w:p w:rsidR="009A67E4" w:rsidRPr="00A23884" w:rsidRDefault="009A67E4" w:rsidP="00212D84">
            <w:pPr>
              <w:pStyle w:val="Texto0"/>
              <w:spacing w:line="264" w:lineRule="exact"/>
              <w:ind w:firstLine="0"/>
              <w:jc w:val="center"/>
              <w:rPr>
                <w:rFonts w:ascii="Montserrat Medium" w:hAnsi="Montserrat Medium"/>
                <w:szCs w:val="18"/>
              </w:rPr>
            </w:pPr>
            <w:r w:rsidRPr="00A23884">
              <w:rPr>
                <w:rFonts w:ascii="Montserrat Medium" w:hAnsi="Montserrat Medium"/>
                <w:szCs w:val="18"/>
              </w:rPr>
              <w:t>ATENTAMENTE</w:t>
            </w:r>
          </w:p>
          <w:p w:rsidR="009A67E4" w:rsidRPr="00A23884" w:rsidRDefault="009A67E4" w:rsidP="00212D84">
            <w:pPr>
              <w:pStyle w:val="Texto0"/>
              <w:spacing w:line="264" w:lineRule="exact"/>
              <w:ind w:firstLine="0"/>
              <w:jc w:val="center"/>
              <w:rPr>
                <w:rFonts w:ascii="Montserrat Medium" w:hAnsi="Montserrat Medium"/>
                <w:szCs w:val="18"/>
              </w:rPr>
            </w:pPr>
            <w:r w:rsidRPr="00A23884">
              <w:rPr>
                <w:rFonts w:ascii="Montserrat Medium" w:hAnsi="Montserrat Medium"/>
                <w:szCs w:val="18"/>
              </w:rPr>
              <w:t>______________(9)______________</w:t>
            </w:r>
          </w:p>
        </w:tc>
      </w:tr>
    </w:tbl>
    <w:p w:rsidR="009A67E4" w:rsidRPr="00212D84" w:rsidRDefault="009A67E4" w:rsidP="009A67E4">
      <w:pPr>
        <w:pStyle w:val="Texto0"/>
        <w:spacing w:after="0" w:line="240" w:lineRule="auto"/>
        <w:ind w:firstLine="289"/>
        <w:jc w:val="center"/>
        <w:rPr>
          <w:rFonts w:ascii="Montserrat Medium" w:hAnsi="Montserrat Medium"/>
          <w:b/>
          <w:sz w:val="14"/>
          <w:szCs w:val="14"/>
        </w:rPr>
      </w:pPr>
      <w:r w:rsidRPr="00212D84">
        <w:rPr>
          <w:rFonts w:ascii="Montserrat Medium" w:hAnsi="Montserrat Medium"/>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9477" w:type="dxa"/>
        <w:tblInd w:w="144" w:type="dxa"/>
        <w:tblLayout w:type="fixed"/>
        <w:tblCellMar>
          <w:left w:w="72" w:type="dxa"/>
          <w:right w:w="72" w:type="dxa"/>
        </w:tblCellMar>
        <w:tblLook w:val="0000" w:firstRow="0" w:lastRow="0" w:firstColumn="0" w:lastColumn="0" w:noHBand="0" w:noVBand="0"/>
      </w:tblPr>
      <w:tblGrid>
        <w:gridCol w:w="1464"/>
        <w:gridCol w:w="8013"/>
      </w:tblGrid>
      <w:tr w:rsidR="009A67E4" w:rsidRPr="00212D84" w:rsidTr="00036362">
        <w:trPr>
          <w:trHeight w:val="93"/>
        </w:trPr>
        <w:tc>
          <w:tcPr>
            <w:tcW w:w="1464" w:type="dxa"/>
            <w:tcBorders>
              <w:top w:val="single" w:sz="6" w:space="0" w:color="auto"/>
              <w:left w:val="single" w:sz="6" w:space="0" w:color="auto"/>
              <w:bottom w:val="single" w:sz="6" w:space="0" w:color="auto"/>
              <w:right w:val="single" w:sz="6" w:space="0" w:color="auto"/>
            </w:tcBorders>
            <w:shd w:val="clear" w:color="auto" w:fill="FFFFFF" w:themeFill="background1"/>
            <w:noWrap/>
          </w:tcPr>
          <w:p w:rsidR="009A67E4" w:rsidRPr="00036362" w:rsidRDefault="009A67E4" w:rsidP="00212D84">
            <w:pPr>
              <w:pStyle w:val="Texto0"/>
              <w:spacing w:line="264" w:lineRule="exact"/>
              <w:ind w:firstLine="0"/>
              <w:jc w:val="center"/>
              <w:rPr>
                <w:rFonts w:ascii="Montserrat Medium" w:hAnsi="Montserrat Medium"/>
                <w:b/>
                <w:sz w:val="14"/>
                <w:szCs w:val="14"/>
              </w:rPr>
            </w:pPr>
            <w:r w:rsidRPr="00036362">
              <w:rPr>
                <w:rFonts w:ascii="Montserrat Medium" w:hAnsi="Montserrat Medium"/>
                <w:b/>
                <w:sz w:val="14"/>
                <w:szCs w:val="14"/>
              </w:rPr>
              <w:t>NUMERO</w:t>
            </w:r>
          </w:p>
        </w:tc>
        <w:tc>
          <w:tcPr>
            <w:tcW w:w="8013" w:type="dxa"/>
            <w:tcBorders>
              <w:top w:val="single" w:sz="6" w:space="0" w:color="auto"/>
              <w:left w:val="single" w:sz="6" w:space="0" w:color="auto"/>
              <w:bottom w:val="single" w:sz="6" w:space="0" w:color="auto"/>
              <w:right w:val="single" w:sz="6" w:space="0" w:color="auto"/>
            </w:tcBorders>
            <w:shd w:val="clear" w:color="auto" w:fill="FFFFFF" w:themeFill="background1"/>
          </w:tcPr>
          <w:p w:rsidR="009A67E4" w:rsidRPr="00212D84" w:rsidRDefault="009A67E4" w:rsidP="00212D84">
            <w:pPr>
              <w:pStyle w:val="Texto0"/>
              <w:spacing w:line="264" w:lineRule="exact"/>
              <w:ind w:firstLine="0"/>
              <w:jc w:val="center"/>
              <w:rPr>
                <w:rFonts w:ascii="Montserrat Medium" w:hAnsi="Montserrat Medium"/>
                <w:b/>
                <w:sz w:val="14"/>
                <w:szCs w:val="14"/>
              </w:rPr>
            </w:pPr>
            <w:r w:rsidRPr="00036362">
              <w:rPr>
                <w:rFonts w:ascii="Montserrat Medium" w:hAnsi="Montserrat Medium"/>
                <w:b/>
                <w:sz w:val="14"/>
                <w:szCs w:val="14"/>
              </w:rPr>
              <w:t>DESCRIPCIÓN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1</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2</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Anotar el nombre de la dependencia o entidad Convocante.</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3</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4</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Indicar el número de procedimiento respectivo.</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5</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Citar el nombre o razón social o denominación del licitante.</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lastRenderedPageBreak/>
              <w:t>6</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Señalar el número de clave que corresponda.</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7</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Anotar el nombre del país de origen del bien.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8</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Indicar el tratado bajo cuya cobertura se realiza el procedimiento de contratación.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jc w:val="center"/>
              <w:rPr>
                <w:rFonts w:ascii="Montserrat Medium" w:hAnsi="Montserrat Medium"/>
                <w:sz w:val="14"/>
                <w:szCs w:val="14"/>
              </w:rPr>
            </w:pPr>
            <w:r w:rsidRPr="00212D84">
              <w:rPr>
                <w:rFonts w:ascii="Montserrat Medium" w:hAnsi="Montserrat Medium"/>
                <w:sz w:val="14"/>
                <w:szCs w:val="14"/>
              </w:rPr>
              <w:t>9</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12D84">
            <w:pPr>
              <w:pStyle w:val="Texto0"/>
              <w:spacing w:line="264" w:lineRule="exact"/>
              <w:ind w:firstLine="0"/>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9A67E4">
      <w:pPr>
        <w:jc w:val="center"/>
        <w:rPr>
          <w:rFonts w:ascii="Montserrat Medium" w:hAnsi="Montserrat Medium" w:cs="Arial"/>
          <w:b/>
          <w:sz w:val="14"/>
          <w:szCs w:val="14"/>
        </w:rPr>
      </w:pPr>
      <w:r w:rsidRPr="00212D84">
        <w:rPr>
          <w:rFonts w:ascii="Montserrat Medium" w:hAnsi="Montserrat Medium" w:cs="Arial"/>
          <w:b/>
          <w:sz w:val="14"/>
          <w:szCs w:val="14"/>
        </w:rPr>
        <w:t xml:space="preserve">NOTA: </w:t>
      </w:r>
      <w:r w:rsidRPr="00212D84">
        <w:rPr>
          <w:rFonts w:ascii="Montserrat Medium" w:hAnsi="Montserrat Medium" w:cs="Arial"/>
          <w:sz w:val="14"/>
          <w:szCs w:val="14"/>
        </w:rPr>
        <w:t>Si el licitante es una persona física, se podrá ajustar el presente formato en su parte conducente</w:t>
      </w:r>
    </w:p>
    <w:p w:rsidR="00104522" w:rsidRDefault="00104522">
      <w:pPr>
        <w:rPr>
          <w:rFonts w:ascii="Montserrat Medium" w:hAnsi="Montserrat Medium" w:cs="Arial"/>
          <w:sz w:val="18"/>
          <w:szCs w:val="18"/>
          <w:lang w:eastAsia="es-MX"/>
        </w:rPr>
      </w:pPr>
      <w:r>
        <w:rPr>
          <w:rFonts w:ascii="Montserrat Medium" w:hAnsi="Montserrat Medium" w:cs="Arial"/>
          <w:sz w:val="18"/>
          <w:szCs w:val="18"/>
          <w:lang w:eastAsia="es-MX"/>
        </w:rPr>
        <w:br w:type="page"/>
      </w:r>
    </w:p>
    <w:p w:rsidR="009A67E4" w:rsidRPr="00212D84" w:rsidRDefault="009A67E4" w:rsidP="009A67E4">
      <w:pPr>
        <w:suppressAutoHyphens/>
        <w:spacing w:after="0"/>
        <w:jc w:val="both"/>
        <w:rPr>
          <w:rFonts w:ascii="Montserrat Medium" w:hAnsi="Montserrat Medium" w:cs="Arial"/>
          <w:sz w:val="18"/>
          <w:szCs w:val="18"/>
          <w:lang w:eastAsia="es-MX"/>
        </w:rPr>
      </w:pPr>
    </w:p>
    <w:p w:rsidR="00715683" w:rsidRPr="00104522" w:rsidRDefault="00715683" w:rsidP="00104522">
      <w:pPr>
        <w:pStyle w:val="Ttulo1"/>
        <w:spacing w:before="0" w:after="0"/>
        <w:jc w:val="center"/>
        <w:rPr>
          <w:rFonts w:ascii="Montserrat Medium" w:hAnsi="Montserrat Medium"/>
          <w:sz w:val="22"/>
          <w:szCs w:val="22"/>
        </w:rPr>
      </w:pPr>
      <w:bookmarkStart w:id="3" w:name="_Toc336378684"/>
      <w:bookmarkStart w:id="4" w:name="_Toc356557686"/>
      <w:bookmarkStart w:id="5" w:name="_Toc358979939"/>
      <w:bookmarkStart w:id="6" w:name="_Toc367205814"/>
      <w:r w:rsidRPr="00104522">
        <w:rPr>
          <w:rFonts w:ascii="Montserrat Medium" w:hAnsi="Montserrat Medium"/>
          <w:sz w:val="22"/>
          <w:szCs w:val="22"/>
        </w:rPr>
        <w:t xml:space="preserve">ANEXO </w:t>
      </w:r>
      <w:r w:rsidR="009D51CE" w:rsidRPr="00104522">
        <w:rPr>
          <w:rFonts w:ascii="Montserrat Medium" w:hAnsi="Montserrat Medium"/>
          <w:sz w:val="22"/>
          <w:szCs w:val="22"/>
        </w:rPr>
        <w:t>9</w:t>
      </w:r>
    </w:p>
    <w:p w:rsidR="00756469" w:rsidRPr="00756469" w:rsidRDefault="00756469" w:rsidP="00756469">
      <w:pPr>
        <w:spacing w:after="0" w:line="240" w:lineRule="auto"/>
        <w:ind w:left="-284"/>
        <w:jc w:val="center"/>
        <w:rPr>
          <w:rFonts w:ascii="Montserrat Medium" w:hAnsi="Montserrat Medium" w:cs="Arial"/>
          <w:b/>
        </w:rPr>
      </w:pPr>
      <w:r>
        <w:rPr>
          <w:rFonts w:ascii="Montserrat Medium" w:hAnsi="Montserrat Medium" w:cs="Arial"/>
          <w:b/>
        </w:rPr>
        <w:t>4.1.3. inciso d)</w:t>
      </w:r>
    </w:p>
    <w:p w:rsidR="00715683" w:rsidRPr="00036362" w:rsidRDefault="00715683" w:rsidP="00036362">
      <w:pPr>
        <w:spacing w:after="0" w:line="240" w:lineRule="auto"/>
        <w:ind w:left="-284"/>
        <w:jc w:val="both"/>
        <w:rPr>
          <w:rFonts w:ascii="Montserrat Medium" w:hAnsi="Montserrat Medium" w:cs="Arial"/>
          <w:b/>
          <w:sz w:val="20"/>
          <w:szCs w:val="20"/>
          <w:lang w:val="es-ES_tradnl"/>
        </w:rPr>
      </w:pPr>
      <w:r w:rsidRPr="00036362">
        <w:rPr>
          <w:rFonts w:ascii="Montserrat Medium" w:hAnsi="Montserrat Medium" w:cs="Arial"/>
          <w:b/>
          <w:sz w:val="20"/>
          <w:szCs w:val="20"/>
          <w:lang w:val="es-ES_tradnl"/>
        </w:rPr>
        <w:t xml:space="preserve">Manifiesto de no existir impedimento para participar </w:t>
      </w:r>
      <w:r w:rsidR="00036362" w:rsidRPr="00036362">
        <w:rPr>
          <w:rFonts w:ascii="Montserrat Medium" w:hAnsi="Montserrat Medium" w:cs="Arial"/>
          <w:b/>
          <w:sz w:val="20"/>
          <w:szCs w:val="20"/>
          <w:lang w:val="es-ES_tradnl"/>
        </w:rPr>
        <w:t xml:space="preserve"> en la Licitación Pública Internacional bajo la Cobertura de los Tratados de Libre Comercio Electrónica número LA-050GYR120-E</w:t>
      </w:r>
      <w:r w:rsidR="00036362">
        <w:rPr>
          <w:rFonts w:ascii="Montserrat Medium" w:hAnsi="Montserrat Medium" w:cs="Arial"/>
          <w:b/>
          <w:sz w:val="20"/>
          <w:szCs w:val="20"/>
          <w:lang w:val="es-ES_tradnl"/>
        </w:rPr>
        <w:t>6</w:t>
      </w:r>
      <w:r w:rsidR="00036362" w:rsidRPr="00036362">
        <w:rPr>
          <w:rFonts w:ascii="Montserrat Medium" w:hAnsi="Montserrat Medium" w:cs="Arial"/>
          <w:b/>
          <w:sz w:val="20"/>
          <w:szCs w:val="20"/>
          <w:lang w:val="es-ES_tradnl"/>
        </w:rPr>
        <w:t>-2019</w:t>
      </w:r>
    </w:p>
    <w:p w:rsidR="00715683" w:rsidRPr="00212D84" w:rsidRDefault="00715683" w:rsidP="00241E69">
      <w:pPr>
        <w:spacing w:after="0" w:line="240" w:lineRule="auto"/>
        <w:ind w:left="-284"/>
        <w:jc w:val="both"/>
        <w:rPr>
          <w:rFonts w:ascii="Montserrat Medium" w:hAnsi="Montserrat Medium" w:cs="Arial"/>
          <w:sz w:val="20"/>
          <w:szCs w:val="20"/>
          <w:lang w:val="es-ES_tradnl"/>
        </w:rPr>
      </w:pPr>
    </w:p>
    <w:p w:rsidR="00715683" w:rsidRPr="00A23884" w:rsidRDefault="00BD67F2" w:rsidP="00715683">
      <w:pPr>
        <w:spacing w:after="0" w:line="240" w:lineRule="auto"/>
        <w:ind w:left="-284"/>
        <w:jc w:val="right"/>
        <w:rPr>
          <w:rFonts w:ascii="Montserrat Medium" w:hAnsi="Montserrat Medium" w:cs="Arial"/>
          <w:lang w:val="es-ES_tradnl"/>
        </w:rPr>
      </w:pPr>
      <w:r w:rsidRPr="00A23884">
        <w:rPr>
          <w:rFonts w:ascii="Montserrat Medium" w:hAnsi="Montserrat Medium" w:cs="Arial"/>
          <w:lang w:val="es-ES_tradnl"/>
        </w:rPr>
        <w:t xml:space="preserve">Ciudad de </w:t>
      </w:r>
      <w:r w:rsidR="00715683" w:rsidRPr="00A23884">
        <w:rPr>
          <w:rFonts w:ascii="Montserrat Medium" w:hAnsi="Montserrat Medium" w:cs="Arial"/>
          <w:lang w:val="es-ES_tradnl"/>
        </w:rPr>
        <w:t>México a __ de ___________ de 201</w:t>
      </w:r>
      <w:r w:rsidR="00CA7C0E" w:rsidRPr="00A23884">
        <w:rPr>
          <w:rFonts w:ascii="Montserrat Medium" w:hAnsi="Montserrat Medium" w:cs="Arial"/>
          <w:lang w:val="es-ES_tradnl"/>
        </w:rPr>
        <w:t>9</w:t>
      </w:r>
      <w:r w:rsidR="00715683" w:rsidRPr="00A23884">
        <w:rPr>
          <w:rFonts w:ascii="Montserrat Medium" w:hAnsi="Montserrat Medium" w:cs="Arial"/>
          <w:lang w:val="es-ES_tradnl"/>
        </w:rPr>
        <w:t>.</w:t>
      </w:r>
    </w:p>
    <w:p w:rsidR="00B14C93" w:rsidRPr="00A23884" w:rsidRDefault="00B14C9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r w:rsidRPr="00A23884">
        <w:rPr>
          <w:rFonts w:ascii="Montserrat Medium" w:hAnsi="Montserrat Medium" w:cs="Arial"/>
          <w:lang w:val="es-ES_tradnl"/>
        </w:rPr>
        <w:t>Instituto Mexicano del Seguro Social</w:t>
      </w:r>
    </w:p>
    <w:p w:rsidR="00715683" w:rsidRPr="00A23884" w:rsidRDefault="00715683" w:rsidP="00715683">
      <w:pPr>
        <w:spacing w:after="0" w:line="240" w:lineRule="auto"/>
        <w:ind w:left="-284"/>
        <w:jc w:val="both"/>
        <w:rPr>
          <w:rFonts w:ascii="Montserrat Medium" w:hAnsi="Montserrat Medium" w:cs="Arial"/>
          <w:lang w:val="es-ES_tradnl"/>
        </w:rPr>
      </w:pPr>
      <w:r w:rsidRPr="00A23884">
        <w:rPr>
          <w:rFonts w:ascii="Montserrat Medium" w:hAnsi="Montserrat Medium" w:cs="Arial"/>
          <w:lang w:val="es-ES_tradnl"/>
        </w:rPr>
        <w:t>P r e s e n t e.</w:t>
      </w: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036362">
      <w:pPr>
        <w:spacing w:after="0" w:line="240" w:lineRule="auto"/>
        <w:ind w:left="-284"/>
        <w:jc w:val="both"/>
        <w:rPr>
          <w:rFonts w:ascii="Montserrat Medium" w:hAnsi="Montserrat Medium" w:cs="Arial"/>
          <w:lang w:val="es-ES_tradnl"/>
        </w:rPr>
      </w:pPr>
      <w:r w:rsidRPr="00A23884">
        <w:rPr>
          <w:rFonts w:ascii="Montserrat Medium" w:hAnsi="Montserrat Medium" w:cs="Arial"/>
          <w:lang w:val="es-ES_tradnl"/>
        </w:rPr>
        <w:t xml:space="preserve">[Nombre del que suscribe el presente Anexo] en mi carácter de Representante Legal de la </w:t>
      </w:r>
      <w:r w:rsidR="006A006E" w:rsidRPr="00A23884">
        <w:rPr>
          <w:rFonts w:ascii="Montserrat Medium" w:hAnsi="Montserrat Medium" w:cs="Arial"/>
          <w:lang w:val="es-ES_tradnl"/>
        </w:rPr>
        <w:t xml:space="preserve">(Persona Física  o </w:t>
      </w:r>
      <w:r w:rsidRPr="00A23884">
        <w:rPr>
          <w:rFonts w:ascii="Montserrat Medium" w:hAnsi="Montserrat Medium" w:cs="Arial"/>
          <w:lang w:val="es-ES_tradnl"/>
        </w:rPr>
        <w:t xml:space="preserve">Moral), declaro bajo protesta de decir verdad que mi representada y las personas que forma parte de ésta, no se encuentran  en alguno de los supuestos establecidos en los artículos 50 y 60 de la Ley de Adquisiciones, Arrendamientos y Servicios del Sector Público. </w:t>
      </w:r>
    </w:p>
    <w:p w:rsidR="00715683" w:rsidRPr="00A23884" w:rsidRDefault="00715683" w:rsidP="00036362">
      <w:pPr>
        <w:spacing w:after="0" w:line="240" w:lineRule="auto"/>
        <w:ind w:left="-284"/>
        <w:jc w:val="both"/>
        <w:rPr>
          <w:rFonts w:ascii="Montserrat Medium" w:hAnsi="Montserrat Medium" w:cs="Arial"/>
          <w:lang w:val="es-ES_tradnl"/>
        </w:rPr>
      </w:pPr>
    </w:p>
    <w:p w:rsidR="00715683" w:rsidRPr="00A23884" w:rsidRDefault="00715683" w:rsidP="00036362">
      <w:pPr>
        <w:spacing w:after="0" w:line="240" w:lineRule="auto"/>
        <w:ind w:left="-284"/>
        <w:jc w:val="both"/>
        <w:rPr>
          <w:rFonts w:ascii="Montserrat Medium" w:hAnsi="Montserrat Medium" w:cs="Arial"/>
          <w:lang w:val="es-ES_tradnl"/>
        </w:rPr>
      </w:pPr>
      <w:r w:rsidRPr="00A23884">
        <w:rPr>
          <w:rFonts w:ascii="Montserrat Medium" w:hAnsi="Montserrat Medium" w:cs="Arial"/>
          <w:lang w:val="es-ES_tradnl"/>
        </w:rPr>
        <w:t xml:space="preserve">Lo anterior, para los efectos correspondientes del procedimiento de contratación de la </w:t>
      </w:r>
      <w:r w:rsidR="00251F47" w:rsidRPr="00A23884">
        <w:rPr>
          <w:rFonts w:ascii="Montserrat Medium" w:hAnsi="Montserrat Medium" w:cs="Arial"/>
          <w:lang w:val="es-ES_tradnl"/>
        </w:rPr>
        <w:t xml:space="preserve">Licitación Pública </w:t>
      </w:r>
      <w:r w:rsidR="00D22F50" w:rsidRPr="00A23884">
        <w:rPr>
          <w:rFonts w:ascii="Montserrat Medium" w:hAnsi="Montserrat Medium" w:cs="Arial"/>
          <w:lang w:val="es-ES_tradnl"/>
        </w:rPr>
        <w:t>Internacional bajo la Cobertura de los Tratados de Libre Comercio</w:t>
      </w:r>
      <w:r w:rsidR="00251F47" w:rsidRPr="00A23884">
        <w:rPr>
          <w:rFonts w:ascii="Montserrat Medium" w:hAnsi="Montserrat Medium" w:cs="Arial"/>
          <w:lang w:val="es-ES_tradnl"/>
        </w:rPr>
        <w:t xml:space="preserve"> Electrónica</w:t>
      </w:r>
      <w:r w:rsidRPr="00A23884">
        <w:rPr>
          <w:rFonts w:ascii="Montserrat Medium" w:hAnsi="Montserrat Medium" w:cs="Arial"/>
          <w:b/>
          <w:lang w:val="es-ES_tradnl"/>
        </w:rPr>
        <w:t xml:space="preserve"> </w:t>
      </w:r>
      <w:r w:rsidRPr="00A23884">
        <w:rPr>
          <w:rFonts w:ascii="Montserrat Medium" w:hAnsi="Montserrat Medium" w:cs="Arial"/>
          <w:lang w:val="es-ES_tradnl"/>
        </w:rPr>
        <w:t xml:space="preserve">número </w:t>
      </w:r>
      <w:r w:rsidR="00251F47" w:rsidRPr="00A23884">
        <w:rPr>
          <w:rFonts w:ascii="Montserrat Medium" w:hAnsi="Montserrat Medium" w:cs="Arial"/>
          <w:lang w:val="es-ES_tradnl"/>
        </w:rPr>
        <w:t>LA-0</w:t>
      </w:r>
      <w:r w:rsidR="00CA7C0E" w:rsidRPr="00A23884">
        <w:rPr>
          <w:rFonts w:ascii="Montserrat Medium" w:hAnsi="Montserrat Medium" w:cs="Arial"/>
          <w:lang w:val="es-ES_tradnl"/>
        </w:rPr>
        <w:t>50</w:t>
      </w:r>
      <w:r w:rsidR="00251F47" w:rsidRPr="00A23884">
        <w:rPr>
          <w:rFonts w:ascii="Montserrat Medium" w:hAnsi="Montserrat Medium" w:cs="Arial"/>
          <w:lang w:val="es-ES_tradnl"/>
        </w:rPr>
        <w:t>GYR120-E</w:t>
      </w:r>
      <w:r w:rsidR="00036362" w:rsidRPr="00A23884">
        <w:rPr>
          <w:rFonts w:ascii="Montserrat Medium" w:hAnsi="Montserrat Medium" w:cs="Arial"/>
          <w:lang w:val="es-ES_tradnl"/>
        </w:rPr>
        <w:t>6</w:t>
      </w:r>
      <w:r w:rsidR="00251F47" w:rsidRPr="00A23884">
        <w:rPr>
          <w:rFonts w:ascii="Montserrat Medium" w:hAnsi="Montserrat Medium" w:cs="Arial"/>
          <w:lang w:val="es-ES_tradnl"/>
        </w:rPr>
        <w:t>-201</w:t>
      </w:r>
      <w:r w:rsidR="00CA7C0E" w:rsidRPr="00A23884">
        <w:rPr>
          <w:rFonts w:ascii="Montserrat Medium" w:hAnsi="Montserrat Medium" w:cs="Arial"/>
          <w:lang w:val="es-ES_tradnl"/>
        </w:rPr>
        <w:t>9</w:t>
      </w:r>
      <w:r w:rsidRPr="00A23884">
        <w:rPr>
          <w:rFonts w:ascii="Montserrat Medium" w:hAnsi="Montserrat Medium" w:cs="Arial"/>
          <w:lang w:val="es-ES_tradnl"/>
        </w:rPr>
        <w:t>.</w:t>
      </w:r>
    </w:p>
    <w:p w:rsidR="00715683" w:rsidRPr="00A23884" w:rsidRDefault="00715683" w:rsidP="00715683">
      <w:pPr>
        <w:pStyle w:val="Estilo"/>
        <w:rPr>
          <w:rFonts w:ascii="Montserrat Medium" w:hAnsi="Montserrat Medium" w:cs="Arial"/>
          <w:sz w:val="22"/>
          <w:szCs w:val="22"/>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both"/>
        <w:rPr>
          <w:rFonts w:ascii="Montserrat Medium" w:hAnsi="Montserrat Medium" w:cs="Arial"/>
          <w:lang w:val="es-ES_tradnl"/>
        </w:rPr>
      </w:pPr>
    </w:p>
    <w:p w:rsidR="00715683" w:rsidRPr="00A23884" w:rsidRDefault="00715683" w:rsidP="00715683">
      <w:pPr>
        <w:spacing w:after="0" w:line="240" w:lineRule="auto"/>
        <w:ind w:left="-284"/>
        <w:jc w:val="center"/>
        <w:rPr>
          <w:rFonts w:ascii="Montserrat Medium" w:hAnsi="Montserrat Medium" w:cs="Arial"/>
          <w:lang w:val="es-ES_tradnl"/>
        </w:rPr>
      </w:pPr>
    </w:p>
    <w:p w:rsidR="00715683" w:rsidRPr="00A23884" w:rsidRDefault="00715683" w:rsidP="00715683">
      <w:pPr>
        <w:widowControl w:val="0"/>
        <w:spacing w:after="0" w:line="240" w:lineRule="auto"/>
        <w:ind w:left="-284"/>
        <w:jc w:val="center"/>
        <w:rPr>
          <w:rFonts w:ascii="Montserrat Medium" w:hAnsi="Montserrat Medium" w:cs="Arial"/>
          <w:lang w:val="es-ES_tradnl" w:eastAsia="es-ES"/>
        </w:rPr>
      </w:pPr>
      <w:r w:rsidRPr="00A23884">
        <w:rPr>
          <w:rFonts w:ascii="Montserrat Medium" w:hAnsi="Montserrat Medium" w:cs="Arial"/>
          <w:lang w:val="es-ES_tradnl" w:eastAsia="es-ES"/>
        </w:rPr>
        <w:t>____________________________________________</w:t>
      </w:r>
    </w:p>
    <w:p w:rsidR="00715683" w:rsidRPr="00A23884" w:rsidRDefault="00715683" w:rsidP="00715683">
      <w:pPr>
        <w:spacing w:after="0" w:line="240" w:lineRule="auto"/>
        <w:ind w:left="-284"/>
        <w:jc w:val="center"/>
        <w:rPr>
          <w:rFonts w:ascii="Montserrat Medium" w:hAnsi="Montserrat Medium" w:cs="Arial"/>
          <w:bCs/>
          <w:lang w:val="es-ES_tradnl"/>
        </w:rPr>
      </w:pPr>
      <w:r w:rsidRPr="00A23884">
        <w:rPr>
          <w:rFonts w:ascii="Montserrat Medium" w:hAnsi="Montserrat Medium" w:cs="Arial"/>
          <w:bCs/>
          <w:lang w:val="es-ES_tradnl"/>
        </w:rPr>
        <w:t>(Nombre y firma del Representante Legal)</w:t>
      </w:r>
    </w:p>
    <w:p w:rsidR="00715683" w:rsidRPr="00212D84" w:rsidRDefault="00715683" w:rsidP="00B14C93">
      <w:pPr>
        <w:spacing w:after="0" w:line="240" w:lineRule="auto"/>
        <w:ind w:left="-284"/>
        <w:jc w:val="both"/>
        <w:rPr>
          <w:rFonts w:ascii="Montserrat Medium" w:hAnsi="Montserrat Medium"/>
        </w:rPr>
      </w:pPr>
    </w:p>
    <w:p w:rsidR="0094100A" w:rsidRPr="00212D84" w:rsidRDefault="0094100A" w:rsidP="0094100A">
      <w:pPr>
        <w:spacing w:after="0" w:line="240" w:lineRule="auto"/>
        <w:ind w:left="-284"/>
        <w:jc w:val="both"/>
        <w:rPr>
          <w:rFonts w:ascii="Montserrat Medium" w:hAnsi="Montserrat Medium" w:cs="Arial"/>
          <w:sz w:val="20"/>
          <w:szCs w:val="20"/>
          <w:lang w:val="es-ES_tradnl"/>
        </w:rPr>
      </w:pPr>
    </w:p>
    <w:p w:rsidR="00715683" w:rsidRPr="00212D84" w:rsidRDefault="00715683" w:rsidP="0094100A">
      <w:pPr>
        <w:spacing w:after="0" w:line="240" w:lineRule="auto"/>
        <w:ind w:left="-284"/>
        <w:jc w:val="both"/>
        <w:rPr>
          <w:rFonts w:ascii="Montserrat Medium" w:hAnsi="Montserrat Medium" w:cs="Arial"/>
          <w:sz w:val="20"/>
          <w:szCs w:val="20"/>
          <w:lang w:val="es-ES_tradnl"/>
        </w:rPr>
      </w:pPr>
    </w:p>
    <w:p w:rsidR="00715683" w:rsidRPr="00212D84" w:rsidRDefault="00715683" w:rsidP="0094100A">
      <w:pPr>
        <w:spacing w:after="0" w:line="240" w:lineRule="auto"/>
        <w:ind w:left="-284"/>
        <w:jc w:val="both"/>
        <w:rPr>
          <w:rFonts w:ascii="Montserrat Medium" w:hAnsi="Montserrat Medium" w:cs="Arial"/>
          <w:sz w:val="20"/>
          <w:szCs w:val="20"/>
          <w:lang w:val="es-ES_tradnl"/>
        </w:rPr>
      </w:pPr>
    </w:p>
    <w:p w:rsidR="00715683" w:rsidRPr="00212D84" w:rsidRDefault="00715683" w:rsidP="0094100A">
      <w:pPr>
        <w:spacing w:after="0" w:line="240" w:lineRule="auto"/>
        <w:ind w:left="-284"/>
        <w:jc w:val="both"/>
        <w:rPr>
          <w:rFonts w:ascii="Montserrat Medium" w:hAnsi="Montserrat Medium" w:cs="Arial"/>
          <w:sz w:val="20"/>
          <w:szCs w:val="20"/>
          <w:lang w:val="es-ES_tradnl"/>
        </w:rPr>
      </w:pPr>
    </w:p>
    <w:p w:rsidR="00715683" w:rsidRPr="00212D84" w:rsidRDefault="00715683" w:rsidP="0094100A">
      <w:pPr>
        <w:spacing w:after="0" w:line="240" w:lineRule="auto"/>
        <w:ind w:left="-284"/>
        <w:jc w:val="both"/>
        <w:rPr>
          <w:rFonts w:ascii="Montserrat Medium" w:hAnsi="Montserrat Medium" w:cs="Arial"/>
          <w:sz w:val="20"/>
          <w:szCs w:val="20"/>
          <w:lang w:val="es-ES_tradnl"/>
        </w:rPr>
      </w:pPr>
    </w:p>
    <w:p w:rsidR="00923C33" w:rsidRPr="00212D84" w:rsidRDefault="00923C33" w:rsidP="00923C33">
      <w:pPr>
        <w:rPr>
          <w:rFonts w:ascii="Montserrat Medium" w:hAnsi="Montserrat Medium"/>
          <w:lang w:val="es-ES_tradnl"/>
        </w:rPr>
      </w:pPr>
      <w:r w:rsidRPr="00212D84">
        <w:rPr>
          <w:rFonts w:ascii="Montserrat Medium" w:hAnsi="Montserrat Medium"/>
          <w:lang w:val="es-ES_tradnl"/>
        </w:rPr>
        <w:br w:type="page"/>
      </w:r>
    </w:p>
    <w:p w:rsidR="00715683" w:rsidRPr="00212D84" w:rsidRDefault="00715683" w:rsidP="00715683">
      <w:pPr>
        <w:spacing w:after="0" w:line="240" w:lineRule="auto"/>
        <w:jc w:val="both"/>
        <w:rPr>
          <w:rFonts w:ascii="Montserrat Medium" w:hAnsi="Montserrat Medium" w:cs="Arial"/>
          <w:sz w:val="20"/>
          <w:szCs w:val="20"/>
          <w:lang w:val="es-ES_tradnl"/>
        </w:rPr>
      </w:pPr>
    </w:p>
    <w:p w:rsidR="00715683" w:rsidRPr="00A23884" w:rsidRDefault="00715683"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t xml:space="preserve">ANEXO </w:t>
      </w:r>
      <w:r w:rsidR="00E32659" w:rsidRPr="00A23884">
        <w:rPr>
          <w:rFonts w:ascii="Montserrat Medium" w:hAnsi="Montserrat Medium"/>
          <w:sz w:val="22"/>
          <w:szCs w:val="22"/>
        </w:rPr>
        <w:t>1</w:t>
      </w:r>
      <w:r w:rsidR="009D51CE" w:rsidRPr="00A23884">
        <w:rPr>
          <w:rFonts w:ascii="Montserrat Medium" w:hAnsi="Montserrat Medium"/>
          <w:sz w:val="22"/>
          <w:szCs w:val="22"/>
        </w:rPr>
        <w:t>0</w:t>
      </w:r>
    </w:p>
    <w:p w:rsidR="00756469" w:rsidRDefault="00756469" w:rsidP="00B14C93">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4.1.3. inciso e)</w:t>
      </w:r>
    </w:p>
    <w:p w:rsidR="00715683" w:rsidRPr="00B14C93" w:rsidRDefault="00715683" w:rsidP="00B14C93">
      <w:pPr>
        <w:spacing w:after="0"/>
        <w:ind w:left="-284"/>
        <w:jc w:val="center"/>
        <w:rPr>
          <w:rFonts w:ascii="Montserrat Medium" w:hAnsi="Montserrat Medium" w:cs="Arial"/>
          <w:b/>
          <w:sz w:val="20"/>
          <w:szCs w:val="20"/>
          <w:lang w:val="es-ES_tradnl"/>
        </w:rPr>
      </w:pPr>
      <w:r w:rsidRPr="00B14C93">
        <w:rPr>
          <w:rFonts w:ascii="Montserrat Medium" w:hAnsi="Montserrat Medium" w:cs="Arial"/>
          <w:b/>
          <w:sz w:val="20"/>
          <w:szCs w:val="20"/>
          <w:lang w:val="es-ES_tradnl"/>
        </w:rPr>
        <w:t>Declaración de integridad.</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A32D1" w:rsidP="00715683">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715683" w:rsidRPr="00212D84">
        <w:rPr>
          <w:rFonts w:ascii="Montserrat Medium" w:hAnsi="Montserrat Medium" w:cs="Arial"/>
          <w:sz w:val="20"/>
          <w:szCs w:val="20"/>
          <w:lang w:val="es-ES_tradnl"/>
        </w:rPr>
        <w:t>, a _______ de ______ de 201</w:t>
      </w:r>
      <w:r w:rsidR="00CA7C0E" w:rsidRPr="00212D84">
        <w:rPr>
          <w:rFonts w:ascii="Montserrat Medium" w:hAnsi="Montserrat Medium" w:cs="Arial"/>
          <w:sz w:val="20"/>
          <w:szCs w:val="20"/>
          <w:lang w:val="es-ES_tradnl"/>
        </w:rPr>
        <w:t>9</w:t>
      </w:r>
      <w:r w:rsidR="00715683" w:rsidRPr="00212D84">
        <w:rPr>
          <w:rFonts w:ascii="Montserrat Medium" w:hAnsi="Montserrat Medium" w:cs="Arial"/>
          <w:sz w:val="20"/>
          <w:szCs w:val="20"/>
          <w:lang w:val="es-ES_tradnl"/>
        </w:rPr>
        <w:t>.</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715683" w:rsidRPr="00212D84" w:rsidRDefault="00715683" w:rsidP="00715683">
      <w:pPr>
        <w:spacing w:after="0"/>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ind w:left="-284"/>
        <w:jc w:val="both"/>
        <w:rPr>
          <w:rFonts w:ascii="Montserrat Medium" w:hAnsi="Montserrat Medium" w:cs="Arial"/>
          <w:sz w:val="20"/>
          <w:szCs w:val="20"/>
          <w:lang w:val="es-ES_tradnl"/>
        </w:rPr>
      </w:pPr>
      <w:r w:rsidRPr="00212D84">
        <w:rPr>
          <w:rFonts w:ascii="Montserrat Medium" w:hAnsi="Montserrat Medium" w:cs="Arial"/>
          <w:i/>
          <w:sz w:val="20"/>
          <w:szCs w:val="20"/>
          <w:lang w:val="es-ES_tradnl"/>
        </w:rPr>
        <w:t xml:space="preserve">[Nombre del que suscribe el presente Anexo] </w:t>
      </w:r>
      <w:r w:rsidRPr="00212D84">
        <w:rPr>
          <w:rFonts w:ascii="Montserrat Medium" w:hAnsi="Montserrat Medium" w:cs="Arial"/>
          <w:sz w:val="20"/>
          <w:szCs w:val="20"/>
          <w:lang w:val="es-ES_tradnl"/>
        </w:rPr>
        <w:t xml:space="preserve">en mi carácter de Representante Legal de la </w:t>
      </w:r>
      <w:r w:rsidR="006A006E" w:rsidRPr="00212D84">
        <w:rPr>
          <w:rFonts w:ascii="Montserrat Medium" w:hAnsi="Montserrat Medium" w:cs="Arial"/>
          <w:i/>
          <w:sz w:val="20"/>
          <w:szCs w:val="20"/>
          <w:lang w:val="es-ES_tradnl"/>
        </w:rPr>
        <w:t xml:space="preserve">[Persona Física o </w:t>
      </w:r>
      <w:r w:rsidRPr="00212D84">
        <w:rPr>
          <w:rFonts w:ascii="Montserrat Medium" w:hAnsi="Montserrat Medium" w:cs="Arial"/>
          <w:i/>
          <w:sz w:val="20"/>
          <w:szCs w:val="20"/>
          <w:lang w:val="es-ES_tradnl"/>
        </w:rPr>
        <w:t>Moral]</w:t>
      </w:r>
      <w:r w:rsidRPr="00212D84">
        <w:rPr>
          <w:rFonts w:ascii="Montserrat Medium" w:hAnsi="Montserrat Medium" w:cs="Arial"/>
          <w:sz w:val="20"/>
          <w:szCs w:val="20"/>
          <w:lang w:val="es-ES_tradnl"/>
        </w:rPr>
        <w:t>, y en términos de</w:t>
      </w:r>
      <w:r w:rsidR="00B526F7" w:rsidRPr="00212D84">
        <w:rPr>
          <w:rFonts w:ascii="Montserrat Medium" w:hAnsi="Montserrat Medium" w:cs="Arial"/>
          <w:sz w:val="20"/>
          <w:szCs w:val="20"/>
          <w:lang w:val="es-ES_tradnl"/>
        </w:rPr>
        <w:t xml:space="preserve"> lo señalado en el numeral </w:t>
      </w:r>
      <w:r w:rsidR="00B526F7" w:rsidRPr="00A23884">
        <w:rPr>
          <w:rFonts w:ascii="Montserrat Medium" w:hAnsi="Montserrat Medium" w:cs="Arial"/>
          <w:b/>
          <w:sz w:val="20"/>
          <w:szCs w:val="20"/>
          <w:lang w:val="es-ES_tradnl"/>
        </w:rPr>
        <w:t>4.1.3</w:t>
      </w:r>
      <w:r w:rsidR="000A212A" w:rsidRPr="00A23884">
        <w:rPr>
          <w:rFonts w:ascii="Montserrat Medium" w:hAnsi="Montserrat Medium" w:cs="Arial"/>
          <w:b/>
          <w:sz w:val="20"/>
          <w:szCs w:val="20"/>
          <w:lang w:val="es-ES_tradnl"/>
        </w:rPr>
        <w:t>, inciso c)</w:t>
      </w:r>
      <w:r w:rsidR="00251F47" w:rsidRPr="00212D84">
        <w:rPr>
          <w:rFonts w:ascii="Montserrat Medium" w:hAnsi="Montserrat Medium" w:cs="Arial"/>
          <w:sz w:val="20"/>
          <w:szCs w:val="20"/>
          <w:lang w:val="es-ES_tradnl"/>
        </w:rPr>
        <w:t xml:space="preserve"> de la Convocatoria de</w:t>
      </w:r>
      <w:r w:rsidRPr="00212D84">
        <w:rPr>
          <w:rFonts w:ascii="Montserrat Medium" w:hAnsi="Montserrat Medium" w:cs="Arial"/>
          <w:sz w:val="20"/>
          <w:szCs w:val="20"/>
          <w:lang w:val="es-ES_tradnl"/>
        </w:rPr>
        <w:t xml:space="preserve"> la </w:t>
      </w:r>
      <w:r w:rsidR="00251F47" w:rsidRPr="00212D84">
        <w:rPr>
          <w:rFonts w:ascii="Montserrat Medium" w:hAnsi="Montserrat Medium" w:cs="Arial"/>
          <w:sz w:val="20"/>
          <w:szCs w:val="20"/>
          <w:lang w:val="es-ES_tradnl"/>
        </w:rPr>
        <w:t xml:space="preserve">Licitación Pública </w:t>
      </w:r>
      <w:r w:rsidR="00D22F50" w:rsidRPr="00212D84">
        <w:rPr>
          <w:rFonts w:ascii="Montserrat Medium" w:hAnsi="Montserrat Medium" w:cs="Arial"/>
          <w:sz w:val="20"/>
          <w:szCs w:val="20"/>
          <w:lang w:val="es-ES_tradnl"/>
        </w:rPr>
        <w:t xml:space="preserve">Internacional bajo la Cobertura de los Tratados de Libre Comercio </w:t>
      </w:r>
      <w:r w:rsidR="00251F47" w:rsidRPr="00212D84">
        <w:rPr>
          <w:rFonts w:ascii="Montserrat Medium" w:hAnsi="Montserrat Medium" w:cs="Arial"/>
          <w:sz w:val="20"/>
          <w:szCs w:val="20"/>
          <w:lang w:val="es-ES_tradnl"/>
        </w:rPr>
        <w:t xml:space="preserve">Electrónica número </w:t>
      </w:r>
      <w:r w:rsidR="00251F47" w:rsidRPr="00212D84">
        <w:rPr>
          <w:rFonts w:ascii="Montserrat Medium" w:hAnsi="Montserrat Medium" w:cs="Arial"/>
          <w:b/>
          <w:sz w:val="20"/>
          <w:szCs w:val="20"/>
          <w:lang w:val="es-ES_tradnl"/>
        </w:rPr>
        <w:t>LA-0</w:t>
      </w:r>
      <w:r w:rsidR="00CA7C0E" w:rsidRPr="00212D84">
        <w:rPr>
          <w:rFonts w:ascii="Montserrat Medium" w:hAnsi="Montserrat Medium" w:cs="Arial"/>
          <w:b/>
          <w:sz w:val="20"/>
          <w:szCs w:val="20"/>
          <w:lang w:val="es-ES_tradnl"/>
        </w:rPr>
        <w:t>50</w:t>
      </w:r>
      <w:r w:rsidR="00251F47" w:rsidRPr="00212D84">
        <w:rPr>
          <w:rFonts w:ascii="Montserrat Medium" w:hAnsi="Montserrat Medium" w:cs="Arial"/>
          <w:b/>
          <w:sz w:val="20"/>
          <w:szCs w:val="20"/>
          <w:lang w:val="es-ES_tradnl"/>
        </w:rPr>
        <w:t>GYR120-E</w:t>
      </w:r>
      <w:r w:rsidR="00B14C93">
        <w:rPr>
          <w:rFonts w:ascii="Montserrat Medium" w:hAnsi="Montserrat Medium" w:cs="Arial"/>
          <w:b/>
          <w:sz w:val="20"/>
          <w:szCs w:val="20"/>
          <w:lang w:val="es-ES_tradnl"/>
        </w:rPr>
        <w:t>6</w:t>
      </w:r>
      <w:r w:rsidR="00251F47"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b/>
          <w:sz w:val="20"/>
          <w:szCs w:val="20"/>
          <w:lang w:val="es-ES_tradnl"/>
        </w:rPr>
        <w:t>,</w:t>
      </w:r>
      <w:r w:rsidRPr="00212D84">
        <w:rPr>
          <w:rFonts w:ascii="Montserrat Medium" w:hAnsi="Montserrat Medium" w:cs="Arial"/>
          <w:sz w:val="20"/>
          <w:szCs w:val="20"/>
          <w:lang w:val="es-ES_tradnl"/>
        </w:rPr>
        <w:t xml:space="preserve"> dec</w:t>
      </w:r>
      <w:r w:rsidRPr="00212D84">
        <w:rPr>
          <w:rFonts w:ascii="Montserrat Medium" w:eastAsia="Heiti SC Light" w:hAnsi="Montserrat Medium" w:cs="Arial"/>
          <w:sz w:val="20"/>
          <w:szCs w:val="20"/>
          <w:lang w:val="es-ES_tradnl"/>
        </w:rPr>
        <w:t>la</w:t>
      </w:r>
      <w:r w:rsidRPr="00212D84">
        <w:rPr>
          <w:rFonts w:ascii="Montserrat Medium" w:hAnsi="Montserrat Medium" w:cs="Arial"/>
          <w:sz w:val="20"/>
          <w:szCs w:val="20"/>
          <w:lang w:val="es-ES_tradnl"/>
        </w:rPr>
        <w:t>ro</w:t>
      </w:r>
      <w:r w:rsidRPr="00212D84">
        <w:rPr>
          <w:rFonts w:ascii="Montserrat Medium" w:eastAsia="Heiti SC Light" w:hAnsi="Montserrat Medium" w:cs="Arial"/>
          <w:sz w:val="20"/>
          <w:szCs w:val="20"/>
          <w:lang w:val="es-ES_tradnl"/>
        </w:rPr>
        <w:t xml:space="preserve"> </w:t>
      </w:r>
      <w:r w:rsidRPr="00212D84">
        <w:rPr>
          <w:rFonts w:ascii="Montserrat Medium" w:hAnsi="Montserrat Medium" w:cs="Arial"/>
          <w:sz w:val="20"/>
          <w:szCs w:val="20"/>
          <w:lang w:val="es-ES_tradnl"/>
        </w:rPr>
        <w:t>b</w:t>
      </w:r>
      <w:r w:rsidRPr="00212D84">
        <w:rPr>
          <w:rFonts w:ascii="Montserrat Medium" w:eastAsia="Apple SD 산돌고딕 Neo 일반체" w:hAnsi="Montserrat Medium" w:cs="Arial"/>
          <w:sz w:val="20"/>
          <w:szCs w:val="20"/>
          <w:lang w:val="es-ES_tradnl"/>
        </w:rPr>
        <w:t>a</w:t>
      </w:r>
      <w:r w:rsidRPr="00212D84">
        <w:rPr>
          <w:rFonts w:ascii="Montserrat Medium" w:hAnsi="Montserrat Medium" w:cs="Arial"/>
          <w:sz w:val="20"/>
          <w:szCs w:val="20"/>
          <w:lang w:val="es-ES_tradnl"/>
        </w:rPr>
        <w:t>jo protesta de decir verdad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212D84" w:rsidRDefault="00715683" w:rsidP="00715683">
      <w:pPr>
        <w:spacing w:after="0"/>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center"/>
        <w:rPr>
          <w:rFonts w:ascii="Montserrat Medium" w:hAnsi="Montserrat Medium" w:cs="Arial"/>
          <w:sz w:val="20"/>
          <w:szCs w:val="20"/>
          <w:lang w:val="es-ES_tradnl"/>
        </w:rPr>
      </w:pPr>
    </w:p>
    <w:p w:rsidR="00715683" w:rsidRPr="00212D84" w:rsidRDefault="00715683" w:rsidP="00715683">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w:t>
      </w:r>
    </w:p>
    <w:p w:rsidR="00715683" w:rsidRPr="00212D84" w:rsidRDefault="00715683" w:rsidP="00715683">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lang w:val="es-ES_tradnl"/>
        </w:rPr>
        <w:br w:type="page"/>
      </w:r>
    </w:p>
    <w:p w:rsidR="00612B0F" w:rsidRDefault="00612B0F" w:rsidP="00715683">
      <w:pPr>
        <w:spacing w:line="240" w:lineRule="auto"/>
        <w:jc w:val="center"/>
        <w:rPr>
          <w:rFonts w:ascii="Arial" w:eastAsia="Times New Roman" w:hAnsi="Arial" w:cs="Arial"/>
          <w:b/>
          <w:bCs/>
          <w:kern w:val="1"/>
          <w:sz w:val="20"/>
          <w:szCs w:val="20"/>
          <w:lang w:val="es-ES_tradnl" w:eastAsia="ar-SA"/>
        </w:rPr>
      </w:pPr>
    </w:p>
    <w:p w:rsidR="00715683" w:rsidRPr="00A23884" w:rsidRDefault="00715683"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t>ANEXO 1</w:t>
      </w:r>
      <w:r w:rsidR="009D51CE" w:rsidRPr="00A23884">
        <w:rPr>
          <w:rFonts w:ascii="Montserrat Medium" w:hAnsi="Montserrat Medium"/>
          <w:sz w:val="22"/>
          <w:szCs w:val="22"/>
        </w:rPr>
        <w:t>1</w:t>
      </w:r>
    </w:p>
    <w:p w:rsidR="00756469" w:rsidRDefault="00756469" w:rsidP="00756469">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4.1.3. inciso f)</w:t>
      </w:r>
    </w:p>
    <w:p w:rsidR="009D51CE" w:rsidRPr="00B14C93" w:rsidRDefault="009D51CE" w:rsidP="00B14C93">
      <w:pPr>
        <w:spacing w:after="0" w:line="240" w:lineRule="auto"/>
        <w:ind w:left="-284"/>
        <w:jc w:val="center"/>
        <w:rPr>
          <w:rFonts w:ascii="Montserrat Medium" w:hAnsi="Montserrat Medium" w:cs="Arial"/>
          <w:b/>
          <w:sz w:val="20"/>
          <w:szCs w:val="20"/>
          <w:lang w:val="es-ES_tradnl"/>
        </w:rPr>
      </w:pPr>
      <w:r w:rsidRPr="00B14C93">
        <w:rPr>
          <w:rFonts w:ascii="Montserrat Medium" w:hAnsi="Montserrat Medium" w:cs="Arial"/>
          <w:b/>
          <w:sz w:val="20"/>
          <w:szCs w:val="20"/>
          <w:lang w:val="es-ES_tradnl"/>
        </w:rPr>
        <w:t>Escrito de liberación de responsabilidad</w:t>
      </w: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7A32D1" w:rsidP="009D51CE">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Ciudad de </w:t>
      </w:r>
      <w:r w:rsidR="009D51CE" w:rsidRPr="00212D84">
        <w:rPr>
          <w:rFonts w:ascii="Montserrat Medium" w:hAnsi="Montserrat Medium" w:cs="Arial"/>
          <w:sz w:val="20"/>
          <w:szCs w:val="20"/>
          <w:lang w:val="es-ES_tradnl"/>
        </w:rPr>
        <w:t>México, a _______ de ______ de 201</w:t>
      </w:r>
      <w:r w:rsidR="00CA7C0E" w:rsidRPr="00212D84">
        <w:rPr>
          <w:rFonts w:ascii="Montserrat Medium" w:hAnsi="Montserrat Medium" w:cs="Arial"/>
          <w:sz w:val="20"/>
          <w:szCs w:val="20"/>
          <w:lang w:val="es-ES_tradnl"/>
        </w:rPr>
        <w:t>9</w:t>
      </w:r>
      <w:r w:rsidR="009D51CE" w:rsidRPr="00212D84">
        <w:rPr>
          <w:rFonts w:ascii="Montserrat Medium" w:hAnsi="Montserrat Medium" w:cs="Arial"/>
          <w:sz w:val="20"/>
          <w:szCs w:val="20"/>
          <w:lang w:val="es-ES_tradnl"/>
        </w:rPr>
        <w:t>.</w:t>
      </w:r>
    </w:p>
    <w:p w:rsidR="00B14C93" w:rsidRDefault="00B14C93" w:rsidP="009D51CE">
      <w:pPr>
        <w:spacing w:after="0" w:line="240" w:lineRule="auto"/>
        <w:ind w:left="-284"/>
        <w:jc w:val="both"/>
        <w:rPr>
          <w:rFonts w:ascii="Montserrat Medium" w:hAnsi="Montserrat Medium" w:cs="Arial"/>
          <w:sz w:val="20"/>
          <w:szCs w:val="20"/>
          <w:lang w:val="es-ES_tradnl"/>
        </w:rPr>
      </w:pPr>
    </w:p>
    <w:p w:rsidR="00B14C93" w:rsidRDefault="00B14C93"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9D51CE" w:rsidRPr="00212D84" w:rsidRDefault="009D51CE" w:rsidP="009D51CE">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9D51CE" w:rsidRPr="00212D84" w:rsidRDefault="009D51CE" w:rsidP="009D51CE">
      <w:pPr>
        <w:spacing w:after="0"/>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ind w:left="-284"/>
        <w:jc w:val="both"/>
        <w:rPr>
          <w:rFonts w:ascii="Montserrat Medium" w:hAnsi="Montserrat Medium" w:cs="Arial"/>
          <w:sz w:val="20"/>
          <w:szCs w:val="20"/>
          <w:lang w:val="es-ES_tradnl"/>
        </w:rPr>
      </w:pPr>
      <w:r w:rsidRPr="00212D84">
        <w:rPr>
          <w:rFonts w:ascii="Montserrat Medium" w:hAnsi="Montserrat Medium" w:cs="Arial"/>
          <w:i/>
          <w:sz w:val="20"/>
          <w:szCs w:val="20"/>
          <w:u w:val="single"/>
          <w:lang w:val="es-ES_tradnl"/>
        </w:rPr>
        <w:t>[Nombre del que suscribe el presente Anexo]</w:t>
      </w:r>
      <w:r w:rsidRPr="00212D84">
        <w:rPr>
          <w:rFonts w:ascii="Montserrat Medium" w:hAnsi="Montserrat Medium" w:cs="Arial"/>
          <w:i/>
          <w:sz w:val="20"/>
          <w:szCs w:val="20"/>
          <w:lang w:val="es-ES_tradnl"/>
        </w:rPr>
        <w:t xml:space="preserve"> </w:t>
      </w:r>
      <w:r w:rsidRPr="00212D84">
        <w:rPr>
          <w:rFonts w:ascii="Montserrat Medium" w:hAnsi="Montserrat Medium" w:cs="Arial"/>
          <w:sz w:val="20"/>
          <w:szCs w:val="20"/>
          <w:lang w:val="es-ES_tradnl"/>
        </w:rPr>
        <w:t xml:space="preserve">en mi carácter de Representante Legal de la </w:t>
      </w:r>
      <w:r w:rsidRPr="00212D84">
        <w:rPr>
          <w:rFonts w:ascii="Montserrat Medium" w:hAnsi="Montserrat Medium" w:cs="Arial"/>
          <w:i/>
          <w:sz w:val="20"/>
          <w:szCs w:val="20"/>
          <w:lang w:val="es-ES_tradnl"/>
        </w:rPr>
        <w:t>[</w:t>
      </w:r>
      <w:r w:rsidRPr="00212D84">
        <w:rPr>
          <w:rFonts w:ascii="Montserrat Medium" w:hAnsi="Montserrat Medium" w:cs="Arial"/>
          <w:i/>
          <w:sz w:val="20"/>
          <w:szCs w:val="20"/>
          <w:u w:val="single"/>
          <w:lang w:val="es-ES_tradnl"/>
        </w:rPr>
        <w:t>Persona Física o Moral]</w:t>
      </w:r>
      <w:r w:rsidRPr="00212D84">
        <w:rPr>
          <w:rFonts w:ascii="Montserrat Medium" w:hAnsi="Montserrat Medium" w:cs="Arial"/>
          <w:sz w:val="20"/>
          <w:szCs w:val="20"/>
          <w:lang w:val="es-ES_tradnl"/>
        </w:rPr>
        <w:t xml:space="preserve">, y en términos de la Convocatoria a la </w:t>
      </w:r>
      <w:r w:rsidR="009B762E" w:rsidRPr="00212D84">
        <w:rPr>
          <w:rFonts w:ascii="Montserrat Medium" w:hAnsi="Montserrat Medium" w:cs="Arial"/>
          <w:sz w:val="20"/>
          <w:szCs w:val="20"/>
          <w:lang w:val="es-ES_tradnl"/>
        </w:rPr>
        <w:t xml:space="preserve">Licitación Pública </w:t>
      </w:r>
      <w:r w:rsidR="00D22F50" w:rsidRPr="00212D84">
        <w:rPr>
          <w:rFonts w:ascii="Montserrat Medium" w:hAnsi="Montserrat Medium" w:cs="Arial"/>
          <w:sz w:val="20"/>
          <w:szCs w:val="20"/>
          <w:lang w:val="es-ES_tradnl"/>
        </w:rPr>
        <w:t>Internacional bajo la Cobertura de los Tratados de Libre Comercio</w:t>
      </w:r>
      <w:r w:rsidR="009B762E" w:rsidRPr="00212D84">
        <w:rPr>
          <w:rFonts w:ascii="Montserrat Medium" w:hAnsi="Montserrat Medium" w:cs="Arial"/>
          <w:sz w:val="20"/>
          <w:szCs w:val="20"/>
          <w:lang w:val="es-ES_tradnl"/>
        </w:rPr>
        <w:t xml:space="preserve"> Electrónica número </w:t>
      </w:r>
      <w:r w:rsidR="00CF5091" w:rsidRPr="00212D84">
        <w:rPr>
          <w:rFonts w:ascii="Montserrat Medium" w:hAnsi="Montserrat Medium" w:cs="Arial"/>
          <w:b/>
          <w:sz w:val="20"/>
          <w:szCs w:val="20"/>
          <w:lang w:val="es-ES_tradnl"/>
        </w:rPr>
        <w:t>LA-0</w:t>
      </w:r>
      <w:r w:rsidR="00CA7C0E" w:rsidRPr="00212D84">
        <w:rPr>
          <w:rFonts w:ascii="Montserrat Medium" w:hAnsi="Montserrat Medium" w:cs="Arial"/>
          <w:b/>
          <w:sz w:val="20"/>
          <w:szCs w:val="20"/>
          <w:lang w:val="es-ES_tradnl"/>
        </w:rPr>
        <w:t>50</w:t>
      </w:r>
      <w:r w:rsidR="00CF5091" w:rsidRPr="00212D84">
        <w:rPr>
          <w:rFonts w:ascii="Montserrat Medium" w:hAnsi="Montserrat Medium" w:cs="Arial"/>
          <w:b/>
          <w:sz w:val="20"/>
          <w:szCs w:val="20"/>
          <w:lang w:val="es-ES_tradnl"/>
        </w:rPr>
        <w:t>GYR120-E</w:t>
      </w:r>
      <w:r w:rsidR="00B14C93">
        <w:rPr>
          <w:rFonts w:ascii="Montserrat Medium" w:hAnsi="Montserrat Medium" w:cs="Arial"/>
          <w:b/>
          <w:sz w:val="20"/>
          <w:szCs w:val="20"/>
          <w:lang w:val="es-ES_tradnl"/>
        </w:rPr>
        <w:t>6</w:t>
      </w:r>
      <w:r w:rsidR="009B762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b/>
          <w:sz w:val="20"/>
          <w:szCs w:val="20"/>
          <w:lang w:val="es-ES_tradnl"/>
        </w:rPr>
        <w:t>,</w:t>
      </w:r>
      <w:r w:rsidRPr="00212D84">
        <w:rPr>
          <w:rFonts w:ascii="Montserrat Medium" w:hAnsi="Montserrat Medium" w:cs="Arial"/>
          <w:sz w:val="20"/>
          <w:szCs w:val="20"/>
          <w:lang w:val="es-ES_tradnl"/>
        </w:rPr>
        <w:t xml:space="preserve"> dec</w:t>
      </w:r>
      <w:r w:rsidRPr="00212D84">
        <w:rPr>
          <w:rFonts w:ascii="Montserrat Medium" w:eastAsia="Heiti SC Light" w:hAnsi="Montserrat Medium" w:cs="Arial"/>
          <w:sz w:val="20"/>
          <w:szCs w:val="20"/>
          <w:lang w:val="es-ES_tradnl"/>
        </w:rPr>
        <w:t>la</w:t>
      </w:r>
      <w:r w:rsidRPr="00212D84">
        <w:rPr>
          <w:rFonts w:ascii="Montserrat Medium" w:hAnsi="Montserrat Medium" w:cs="Arial"/>
          <w:sz w:val="20"/>
          <w:szCs w:val="20"/>
          <w:lang w:val="es-ES_tradnl"/>
        </w:rPr>
        <w:t>ro</w:t>
      </w:r>
      <w:r w:rsidRPr="00212D84">
        <w:rPr>
          <w:rFonts w:ascii="Montserrat Medium" w:eastAsia="Heiti SC Light" w:hAnsi="Montserrat Medium" w:cs="Arial"/>
          <w:sz w:val="20"/>
          <w:szCs w:val="20"/>
          <w:lang w:val="es-ES_tradnl"/>
        </w:rPr>
        <w:t xml:space="preserve"> </w:t>
      </w:r>
      <w:r w:rsidRPr="00212D84">
        <w:rPr>
          <w:rFonts w:ascii="Montserrat Medium" w:hAnsi="Montserrat Medium" w:cs="Arial"/>
          <w:sz w:val="20"/>
          <w:szCs w:val="20"/>
          <w:lang w:val="es-ES_tradnl"/>
        </w:rPr>
        <w:t xml:space="preserve">que </w:t>
      </w:r>
      <w:r w:rsidRPr="00212D84">
        <w:rPr>
          <w:rFonts w:ascii="Montserrat Medium" w:hAnsi="Montserrat Medium" w:cs="Arial"/>
          <w:sz w:val="20"/>
          <w:szCs w:val="20"/>
          <w:lang w:val="es-ES"/>
        </w:rPr>
        <w:t>en caso de resultar adjudicado, me obligo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D51CE" w:rsidRPr="00212D84" w:rsidRDefault="009D51CE" w:rsidP="009D51CE">
      <w:pPr>
        <w:spacing w:after="0"/>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center"/>
        <w:rPr>
          <w:rFonts w:ascii="Montserrat Medium" w:hAnsi="Montserrat Medium" w:cs="Arial"/>
          <w:sz w:val="20"/>
          <w:szCs w:val="20"/>
          <w:lang w:val="es-ES_tradnl"/>
        </w:rPr>
      </w:pPr>
    </w:p>
    <w:p w:rsidR="009D51CE" w:rsidRPr="00212D84" w:rsidRDefault="009D51CE" w:rsidP="009D51CE">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w:t>
      </w:r>
    </w:p>
    <w:p w:rsidR="009D51CE" w:rsidRPr="00212D84" w:rsidRDefault="009D51CE" w:rsidP="009D51CE">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spacing w:after="0" w:line="240" w:lineRule="auto"/>
        <w:ind w:left="-284"/>
        <w:jc w:val="both"/>
        <w:rPr>
          <w:rFonts w:ascii="Montserrat Medium" w:hAnsi="Montserrat Medium" w:cs="Arial"/>
          <w:sz w:val="20"/>
          <w:szCs w:val="20"/>
          <w:lang w:val="es-ES_tradnl"/>
        </w:rPr>
      </w:pPr>
    </w:p>
    <w:p w:rsidR="009D51CE" w:rsidRPr="00212D84" w:rsidRDefault="009D51CE" w:rsidP="009D51CE">
      <w:pPr>
        <w:rPr>
          <w:rFonts w:ascii="Montserrat Medium" w:eastAsia="Times New Roman" w:hAnsi="Montserrat Medium" w:cs="Arial"/>
          <w:b/>
          <w:bCs/>
          <w:kern w:val="1"/>
          <w:sz w:val="20"/>
          <w:szCs w:val="20"/>
          <w:lang w:val="es-ES_tradnl" w:eastAsia="ar-SA"/>
        </w:rPr>
      </w:pPr>
      <w:r w:rsidRPr="00212D84">
        <w:rPr>
          <w:rFonts w:ascii="Montserrat Medium" w:hAnsi="Montserrat Medium" w:cs="Arial"/>
          <w:sz w:val="20"/>
          <w:szCs w:val="20"/>
          <w:lang w:val="es-ES_tradnl"/>
        </w:rPr>
        <w:br w:type="page"/>
      </w:r>
    </w:p>
    <w:p w:rsidR="009D51CE" w:rsidRPr="00A23884" w:rsidRDefault="009D51CE"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lastRenderedPageBreak/>
        <w:t>ANEXO 12</w:t>
      </w:r>
    </w:p>
    <w:p w:rsidR="00756469" w:rsidRDefault="00756469" w:rsidP="00756469">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4.1.3. inciso g)</w:t>
      </w:r>
    </w:p>
    <w:p w:rsidR="006A006E" w:rsidRPr="00212D84" w:rsidRDefault="00715683" w:rsidP="00715683">
      <w:pPr>
        <w:spacing w:after="0"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t xml:space="preserve">Manifestación de estratificación de </w:t>
      </w:r>
    </w:p>
    <w:p w:rsidR="00715683" w:rsidRPr="00212D84" w:rsidRDefault="00715683" w:rsidP="00715683">
      <w:pPr>
        <w:spacing w:after="0"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t>micro, pequeña o mediana empresa (MIPYMES).</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A32D1" w:rsidP="00715683">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Ciudad de </w:t>
      </w:r>
      <w:r w:rsidR="00715683" w:rsidRPr="00212D84">
        <w:rPr>
          <w:rFonts w:ascii="Montserrat Medium" w:hAnsi="Montserrat Medium" w:cs="Arial"/>
          <w:sz w:val="20"/>
          <w:szCs w:val="20"/>
          <w:lang w:val="es-ES_tradnl"/>
        </w:rPr>
        <w:t>México, a _____(1)____ de __________ de 201</w:t>
      </w:r>
      <w:r w:rsidR="00E91644" w:rsidRPr="00212D84">
        <w:rPr>
          <w:rFonts w:ascii="Montserrat Medium" w:hAnsi="Montserrat Medium" w:cs="Arial"/>
          <w:sz w:val="20"/>
          <w:szCs w:val="20"/>
          <w:lang w:val="es-ES_tradnl"/>
        </w:rPr>
        <w:t>9</w:t>
      </w:r>
      <w:r w:rsidR="00715683" w:rsidRPr="00212D84">
        <w:rPr>
          <w:rFonts w:ascii="Montserrat Medium" w:hAnsi="Montserrat Medium" w:cs="Arial"/>
          <w:sz w:val="20"/>
          <w:szCs w:val="20"/>
          <w:lang w:val="es-ES_tradnl"/>
        </w:rPr>
        <w:t>.</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(2) Instituto Mexicano del Seguro Social </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Me refiero al procedimiento de (3) </w:t>
      </w:r>
      <w:r w:rsidR="002E1B86" w:rsidRPr="00212D84">
        <w:rPr>
          <w:rFonts w:ascii="Montserrat Medium" w:hAnsi="Montserrat Medium" w:cs="Arial"/>
          <w:sz w:val="20"/>
          <w:szCs w:val="20"/>
          <w:lang w:val="es-ES_tradnl"/>
        </w:rPr>
        <w:t xml:space="preserve"> Licitación Pública </w:t>
      </w:r>
      <w:r w:rsidR="00D22F50" w:rsidRPr="00212D84">
        <w:rPr>
          <w:rFonts w:ascii="Montserrat Medium" w:hAnsi="Montserrat Medium" w:cs="Arial"/>
          <w:sz w:val="20"/>
          <w:szCs w:val="20"/>
          <w:lang w:val="es-ES_tradnl"/>
        </w:rPr>
        <w:t>Internacional bajo la Cobertura de los Tratados de Libre Comercio</w:t>
      </w:r>
      <w:r w:rsidR="002E1B86" w:rsidRPr="00212D84">
        <w:rPr>
          <w:rFonts w:ascii="Montserrat Medium" w:hAnsi="Montserrat Medium" w:cs="Arial"/>
          <w:sz w:val="20"/>
          <w:szCs w:val="20"/>
          <w:lang w:val="es-ES_tradnl"/>
        </w:rPr>
        <w:t xml:space="preserve"> Electrónica número </w:t>
      </w:r>
      <w:r w:rsidR="002E1B86" w:rsidRPr="00212D84">
        <w:rPr>
          <w:rFonts w:ascii="Montserrat Medium" w:hAnsi="Montserrat Medium" w:cs="Arial"/>
          <w:b/>
          <w:sz w:val="20"/>
          <w:szCs w:val="20"/>
          <w:lang w:val="es-ES_tradnl"/>
        </w:rPr>
        <w:t>LA-0</w:t>
      </w:r>
      <w:r w:rsidR="00E91644" w:rsidRPr="00212D84">
        <w:rPr>
          <w:rFonts w:ascii="Montserrat Medium" w:hAnsi="Montserrat Medium" w:cs="Arial"/>
          <w:b/>
          <w:sz w:val="20"/>
          <w:szCs w:val="20"/>
          <w:lang w:val="es-ES_tradnl"/>
        </w:rPr>
        <w:t>50</w:t>
      </w:r>
      <w:r w:rsidR="002E1B86" w:rsidRPr="00212D84">
        <w:rPr>
          <w:rFonts w:ascii="Montserrat Medium" w:hAnsi="Montserrat Medium" w:cs="Arial"/>
          <w:b/>
          <w:sz w:val="20"/>
          <w:szCs w:val="20"/>
          <w:lang w:val="es-ES_tradnl"/>
        </w:rPr>
        <w:t>GYR120-E</w:t>
      </w:r>
      <w:r w:rsidR="00E91644" w:rsidRPr="00212D84">
        <w:rPr>
          <w:rFonts w:ascii="Montserrat Medium" w:hAnsi="Montserrat Medium" w:cs="Arial"/>
          <w:b/>
          <w:sz w:val="20"/>
          <w:szCs w:val="20"/>
          <w:lang w:val="es-ES_tradnl"/>
        </w:rPr>
        <w:t xml:space="preserve">  -</w:t>
      </w:r>
      <w:r w:rsidR="002E1B86" w:rsidRPr="00212D84">
        <w:rPr>
          <w:rFonts w:ascii="Montserrat Medium" w:hAnsi="Montserrat Medium" w:cs="Arial"/>
          <w:b/>
          <w:sz w:val="20"/>
          <w:szCs w:val="20"/>
          <w:lang w:val="es-ES_tradnl"/>
        </w:rPr>
        <w:t>201</w:t>
      </w:r>
      <w:r w:rsidR="00E91644" w:rsidRPr="00212D84">
        <w:rPr>
          <w:rFonts w:ascii="Montserrat Medium" w:hAnsi="Montserrat Medium" w:cs="Arial"/>
          <w:b/>
          <w:sz w:val="20"/>
          <w:szCs w:val="20"/>
          <w:lang w:val="es-ES_tradnl"/>
        </w:rPr>
        <w:t>9</w:t>
      </w:r>
      <w:r w:rsidR="002E1B86" w:rsidRPr="00212D84" w:rsidDel="002E1B86">
        <w:rPr>
          <w:rFonts w:ascii="Montserrat Medium" w:hAnsi="Montserrat Medium" w:cs="Arial"/>
          <w:sz w:val="20"/>
          <w:szCs w:val="20"/>
          <w:lang w:val="es-ES_tradnl"/>
        </w:rPr>
        <w:t xml:space="preserve"> </w:t>
      </w:r>
      <w:r w:rsidRPr="00212D84">
        <w:rPr>
          <w:rFonts w:ascii="Montserrat Medium" w:hAnsi="Montserrat Medium" w:cs="Arial"/>
          <w:sz w:val="20"/>
          <w:szCs w:val="20"/>
          <w:lang w:val="es-ES_tradnl"/>
        </w:rPr>
        <w:t>(4)___ en el que mí representada, la empresa________(5)_________ participa a través de la presente propuesta.</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212D84">
        <w:rPr>
          <w:rFonts w:ascii="Montserrat Medium" w:eastAsia="Apple SD 산돌고딕 Neo 일반체" w:hAnsi="Montserrat Medium" w:cs="Arial"/>
          <w:sz w:val="20"/>
          <w:szCs w:val="20"/>
          <w:lang w:val="es-ES_tradnl"/>
        </w:rPr>
        <w:t>t</w:t>
      </w:r>
      <w:r w:rsidRPr="00212D84">
        <w:rPr>
          <w:rFonts w:ascii="Montserrat Medium" w:hAnsi="Montserrat Medium" w:cs="Arial"/>
          <w:sz w:val="20"/>
          <w:szCs w:val="20"/>
          <w:lang w:val="es-ES_tradnl"/>
        </w:rPr>
        <w:t>uida conforme a las l</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yes m</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xicanas, con</w:t>
      </w:r>
      <w:r w:rsidRPr="00212D84">
        <w:rPr>
          <w:rFonts w:ascii="Montserrat Medium" w:eastAsia="Apple SD 산돌고딕 Neo 일반체" w:hAnsi="Montserrat Medium" w:cs="Arial"/>
          <w:sz w:val="20"/>
          <w:szCs w:val="20"/>
          <w:lang w:val="es-ES_tradnl"/>
        </w:rPr>
        <w:t xml:space="preserve"> </w:t>
      </w:r>
      <w:r w:rsidRPr="00212D84">
        <w:rPr>
          <w:rFonts w:ascii="Montserrat Medium" w:hAnsi="Montserrat Medium" w:cs="Arial"/>
          <w:sz w:val="20"/>
          <w:szCs w:val="20"/>
          <w:lang w:val="es-ES_tradnl"/>
        </w:rPr>
        <w:t>Registro Fed</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r</w:t>
      </w:r>
      <w:r w:rsidRPr="00212D84">
        <w:rPr>
          <w:rFonts w:ascii="Montserrat Medium" w:eastAsia="Heiti SC Light" w:hAnsi="Montserrat Medium" w:cs="Arial"/>
          <w:sz w:val="20"/>
          <w:szCs w:val="20"/>
          <w:lang w:val="es-ES_tradnl"/>
        </w:rPr>
        <w:t>a</w:t>
      </w:r>
      <w:r w:rsidRPr="00212D84">
        <w:rPr>
          <w:rFonts w:ascii="Montserrat Medium" w:hAnsi="Montserrat Medium"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212D84">
        <w:rPr>
          <w:rFonts w:ascii="Montserrat Medium" w:eastAsia="Heiti SC Light" w:hAnsi="Montserrat Medium" w:cs="Arial"/>
          <w:sz w:val="20"/>
          <w:szCs w:val="20"/>
          <w:lang w:val="es-ES_tradnl"/>
        </w:rPr>
        <w:t>l</w:t>
      </w:r>
      <w:r w:rsidRPr="00212D84">
        <w:rPr>
          <w:rFonts w:ascii="Montserrat Medium" w:hAnsi="Montserrat Medium" w:cs="Arial"/>
          <w:sz w:val="20"/>
          <w:szCs w:val="20"/>
          <w:lang w:val="es-ES_tradnl"/>
        </w:rPr>
        <w:t>a Federación el 30 de junio de 2009, mi representada tiene un Tope Máximo Combinado de _________(7)________, con base en lo cual se estratifica como una empresa _______(8)__________.</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De igual forma declaro que la presente manifestación la hago tenien</w:t>
      </w:r>
      <w:r w:rsidR="00CB5A7E" w:rsidRPr="00212D84">
        <w:rPr>
          <w:rFonts w:ascii="Montserrat Medium" w:hAnsi="Montserrat Medium" w:cs="Arial"/>
          <w:sz w:val="20"/>
          <w:szCs w:val="20"/>
          <w:lang w:val="es-ES_tradnl"/>
        </w:rPr>
        <w:t xml:space="preserve">do pleno conocimiento de que </w:t>
      </w:r>
      <w:r w:rsidR="001F2B37" w:rsidRPr="00212D84">
        <w:rPr>
          <w:rFonts w:ascii="Montserrat Medium" w:hAnsi="Montserrat Medium" w:cs="Arial"/>
          <w:sz w:val="20"/>
          <w:szCs w:val="20"/>
          <w:lang w:val="es-ES_tradnl"/>
        </w:rPr>
        <w:t>la presentación de documentación o información falsa</w:t>
      </w:r>
      <w:r w:rsidR="00155F24" w:rsidRPr="00212D84">
        <w:rPr>
          <w:rFonts w:ascii="Montserrat Medium" w:hAnsi="Montserrat Medium" w:cs="Arial"/>
          <w:sz w:val="20"/>
          <w:szCs w:val="20"/>
          <w:lang w:val="es-ES_tradnl"/>
        </w:rPr>
        <w:t>,</w:t>
      </w:r>
      <w:r w:rsidR="001F2B37" w:rsidRPr="00212D84">
        <w:rPr>
          <w:rFonts w:ascii="Montserrat Medium" w:hAnsi="Montserrat Medium" w:cs="Arial"/>
          <w:sz w:val="20"/>
          <w:szCs w:val="20"/>
          <w:lang w:val="es-ES_tradnl"/>
        </w:rPr>
        <w:t xml:space="preserve"> alterada o la simulación del cumplimiento de requisitos o reglas establecid</w:t>
      </w:r>
      <w:r w:rsidR="00155F24" w:rsidRPr="00212D84">
        <w:rPr>
          <w:rFonts w:ascii="Montserrat Medium" w:hAnsi="Montserrat Medium" w:cs="Arial"/>
          <w:sz w:val="20"/>
          <w:szCs w:val="20"/>
          <w:lang w:val="es-ES_tradnl"/>
        </w:rPr>
        <w:t>a</w:t>
      </w:r>
      <w:r w:rsidR="001F2B37" w:rsidRPr="00212D84">
        <w:rPr>
          <w:rFonts w:ascii="Montserrat Medium" w:hAnsi="Montserrat Medium" w:cs="Arial"/>
          <w:sz w:val="20"/>
          <w:szCs w:val="20"/>
          <w:lang w:val="es-ES_tradnl"/>
        </w:rPr>
        <w:t xml:space="preserve">s en los procedimientos administrativos con el propósito de lograr una autorización, un beneficio, una ventaja o de perjudicar a persona alguna, son infracciones previstas por el artículo 69 </w:t>
      </w:r>
      <w:r w:rsidR="00CB5A7E" w:rsidRPr="00212D84">
        <w:rPr>
          <w:rFonts w:ascii="Montserrat Medium" w:hAnsi="Montserrat Medium" w:cs="Arial"/>
          <w:sz w:val="20"/>
          <w:szCs w:val="20"/>
          <w:lang w:val="es-ES_tradnl"/>
        </w:rPr>
        <w:t>de la Ley General de Responsabilidades Administrativas</w:t>
      </w:r>
      <w:r w:rsidR="001F2B37" w:rsidRPr="00212D84">
        <w:rPr>
          <w:rFonts w:ascii="Montserrat Medium" w:hAnsi="Montserrat Medium" w:cs="Arial"/>
          <w:sz w:val="20"/>
          <w:szCs w:val="20"/>
          <w:lang w:val="es-ES_tradnl"/>
        </w:rPr>
        <w:t>,</w:t>
      </w:r>
      <w:r w:rsidR="00CB5A7E" w:rsidRPr="00212D84">
        <w:rPr>
          <w:rFonts w:ascii="Montserrat Medium" w:hAnsi="Montserrat Medium" w:cs="Arial"/>
          <w:sz w:val="20"/>
          <w:szCs w:val="20"/>
          <w:lang w:val="es-ES_tradnl"/>
        </w:rPr>
        <w:t xml:space="preserve"> sancionables en terminos de </w:t>
      </w:r>
      <w:r w:rsidR="001F2B37" w:rsidRPr="00212D84">
        <w:rPr>
          <w:rFonts w:ascii="Montserrat Medium" w:hAnsi="Montserrat Medium" w:cs="Arial"/>
          <w:sz w:val="20"/>
          <w:szCs w:val="20"/>
          <w:lang w:val="es-ES_tradnl"/>
        </w:rPr>
        <w:t xml:space="preserve">lo dispuesto por </w:t>
      </w:r>
      <w:r w:rsidR="00CB5A7E" w:rsidRPr="00212D84">
        <w:rPr>
          <w:rFonts w:ascii="Montserrat Medium" w:hAnsi="Montserrat Medium" w:cs="Arial"/>
          <w:sz w:val="20"/>
          <w:szCs w:val="20"/>
          <w:lang w:val="es-ES_tradnl"/>
        </w:rPr>
        <w:t xml:space="preserve">los artículos </w:t>
      </w:r>
      <w:smartTag w:uri="urn:schemas-microsoft-com:office:smarttags" w:element="metricconverter">
        <w:smartTagPr>
          <w:attr w:name="ProductID" w:val="81 a"/>
        </w:smartTagPr>
        <w:r w:rsidR="00CB5A7E" w:rsidRPr="00212D84">
          <w:rPr>
            <w:rFonts w:ascii="Montserrat Medium" w:hAnsi="Montserrat Medium" w:cs="Arial"/>
            <w:sz w:val="20"/>
            <w:szCs w:val="20"/>
            <w:lang w:val="es-ES_tradnl"/>
          </w:rPr>
          <w:t>81 a</w:t>
        </w:r>
      </w:smartTag>
      <w:r w:rsidR="00CB5A7E" w:rsidRPr="00212D84">
        <w:rPr>
          <w:rFonts w:ascii="Montserrat Medium" w:hAnsi="Montserrat Medium" w:cs="Arial"/>
          <w:sz w:val="20"/>
          <w:szCs w:val="20"/>
          <w:lang w:val="es-ES_tradnl"/>
        </w:rPr>
        <w:t xml:space="preserve"> 83 del mismo ordenamiento jurídico y </w:t>
      </w:r>
      <w:r w:rsidRPr="00212D84">
        <w:rPr>
          <w:rFonts w:ascii="Montserrat Medium" w:hAnsi="Montserrat Medium" w:cs="Arial"/>
          <w:sz w:val="20"/>
          <w:szCs w:val="20"/>
          <w:lang w:val="es-ES_tradnl"/>
        </w:rPr>
        <w:t>demás disposiciones aplicables.</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center"/>
        <w:rPr>
          <w:rFonts w:ascii="Montserrat Medium" w:hAnsi="Montserrat Medium" w:cs="Arial"/>
          <w:sz w:val="20"/>
          <w:szCs w:val="20"/>
          <w:lang w:val="es-ES_tradnl"/>
        </w:rPr>
      </w:pPr>
    </w:p>
    <w:p w:rsidR="00715683" w:rsidRPr="00212D84" w:rsidRDefault="00715683" w:rsidP="00715683">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________________________________(9)_______________________________</w:t>
      </w:r>
    </w:p>
    <w:p w:rsidR="00715683" w:rsidRPr="00212D84" w:rsidRDefault="00715683" w:rsidP="00715683">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lang w:val="es-ES_tradnl"/>
        </w:rPr>
        <w:br w:type="page"/>
      </w:r>
    </w:p>
    <w:p w:rsidR="00715683" w:rsidRPr="00104522" w:rsidRDefault="00715683" w:rsidP="00104522">
      <w:pPr>
        <w:spacing w:after="0" w:line="240" w:lineRule="auto"/>
        <w:ind w:left="-284"/>
        <w:jc w:val="center"/>
        <w:rPr>
          <w:rFonts w:ascii="Montserrat Medium" w:hAnsi="Montserrat Medium" w:cs="Arial"/>
          <w:b/>
          <w:sz w:val="20"/>
          <w:szCs w:val="20"/>
          <w:lang w:val="es-ES_tradnl"/>
        </w:rPr>
      </w:pPr>
      <w:r w:rsidRPr="00104522">
        <w:rPr>
          <w:rFonts w:ascii="Montserrat Medium" w:hAnsi="Montserrat Medium" w:cs="Arial"/>
          <w:b/>
          <w:sz w:val="20"/>
          <w:szCs w:val="20"/>
          <w:lang w:val="es-ES_tradnl"/>
        </w:rPr>
        <w:lastRenderedPageBreak/>
        <w:t>Instructivo de llenado del formato de estratificación de micro, pequeña o mediana empresa (MIPYMES).</w:t>
      </w:r>
    </w:p>
    <w:p w:rsidR="00715683" w:rsidRPr="00104522" w:rsidRDefault="00715683" w:rsidP="00104522">
      <w:pPr>
        <w:spacing w:after="0" w:line="240" w:lineRule="auto"/>
        <w:ind w:left="-284"/>
        <w:jc w:val="center"/>
        <w:rPr>
          <w:rFonts w:ascii="Montserrat Medium" w:hAnsi="Montserrat Medium" w:cs="Arial"/>
          <w:b/>
          <w:sz w:val="20"/>
          <w:szCs w:val="20"/>
          <w:lang w:val="es-ES_tradnl"/>
        </w:rPr>
      </w:pPr>
    </w:p>
    <w:p w:rsidR="00715683" w:rsidRPr="00212D84" w:rsidRDefault="00715683" w:rsidP="00715683">
      <w:pPr>
        <w:spacing w:after="0" w:line="240" w:lineRule="auto"/>
        <w:ind w:left="-284"/>
        <w:jc w:val="both"/>
        <w:rPr>
          <w:rFonts w:ascii="Montserrat Medium" w:hAnsi="Montserrat Medium" w:cs="Arial"/>
          <w:b/>
          <w:sz w:val="20"/>
          <w:szCs w:val="20"/>
          <w:lang w:val="es-ES_tradnl"/>
        </w:rPr>
      </w:pPr>
      <w:r w:rsidRPr="00212D84">
        <w:rPr>
          <w:rFonts w:ascii="Montserrat Medium" w:hAnsi="Montserrat Medium" w:cs="Arial"/>
          <w:b/>
          <w:sz w:val="20"/>
          <w:szCs w:val="20"/>
          <w:lang w:val="es-ES_tradnl"/>
        </w:rPr>
        <w:t>Descripción.</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Formato para que los licitantes manifiesten, bajo protesta de decir verdad, la estratificación que les corresponde como MIPYMES, de conformidad con el Acuerdo de Estratificación de</w:t>
      </w:r>
      <w:r w:rsidRPr="00212D84">
        <w:rPr>
          <w:rFonts w:ascii="Montserrat Medium" w:eastAsia="Apple SD 산돌고딕 Neo 일반체" w:hAnsi="Montserrat Medium" w:cs="Arial"/>
          <w:sz w:val="20"/>
          <w:szCs w:val="20"/>
          <w:lang w:val="es-ES_tradnl"/>
        </w:rPr>
        <w:t xml:space="preserve"> </w:t>
      </w:r>
      <w:r w:rsidRPr="00212D84">
        <w:rPr>
          <w:rFonts w:ascii="Montserrat Medium" w:hAnsi="Montserrat Medium" w:cs="Arial"/>
          <w:sz w:val="20"/>
          <w:szCs w:val="20"/>
          <w:lang w:val="es-ES_tradnl"/>
        </w:rPr>
        <w:t>las MIPYMES, publicado en el DOF el 30 de junio de 2009.</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715683">
      <w:pPr>
        <w:spacing w:after="0" w:line="240" w:lineRule="auto"/>
        <w:ind w:left="-284"/>
        <w:jc w:val="both"/>
        <w:rPr>
          <w:rFonts w:ascii="Montserrat Medium" w:hAnsi="Montserrat Medium" w:cs="Arial"/>
          <w:b/>
          <w:sz w:val="20"/>
          <w:szCs w:val="20"/>
          <w:lang w:val="es-ES_tradnl"/>
        </w:rPr>
      </w:pPr>
      <w:r w:rsidRPr="00212D84">
        <w:rPr>
          <w:rFonts w:ascii="Montserrat Medium" w:hAnsi="Montserrat Medium" w:cs="Arial"/>
          <w:b/>
          <w:sz w:val="20"/>
          <w:szCs w:val="20"/>
          <w:lang w:val="es-ES_tradnl"/>
        </w:rPr>
        <w:t>Instructivo de llenado.</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Llenar los campos conforme aplique tomando en cuenta los rangos previstos en el Acuerdo antes mencionado.</w:t>
      </w:r>
    </w:p>
    <w:p w:rsidR="00715683" w:rsidRPr="00212D84" w:rsidRDefault="00715683" w:rsidP="00715683">
      <w:pPr>
        <w:spacing w:after="0" w:line="240" w:lineRule="auto"/>
        <w:ind w:left="-284"/>
        <w:jc w:val="both"/>
        <w:rPr>
          <w:rFonts w:ascii="Montserrat Medium" w:hAnsi="Montserrat Medium" w:cs="Arial"/>
          <w:sz w:val="20"/>
          <w:szCs w:val="20"/>
          <w:lang w:val="es-ES_tradnl"/>
        </w:rPr>
      </w:pP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Señalar la fecha de suscripción del documento.</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de la convocante.</w:t>
      </w:r>
    </w:p>
    <w:p w:rsidR="00715683" w:rsidRPr="00212D84" w:rsidRDefault="00715683" w:rsidP="00A05018">
      <w:pPr>
        <w:pStyle w:val="Prrafodelista"/>
        <w:numPr>
          <w:ilvl w:val="0"/>
          <w:numId w:val="19"/>
        </w:numPr>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Precisar el procedimiento de contratación de que se trate (licitación pública o invitación a cuando menos tres personas).</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Indicar el número de procedimiento de contratación </w:t>
      </w:r>
      <w:r w:rsidRPr="00212D84">
        <w:rPr>
          <w:rFonts w:ascii="Montserrat Medium" w:eastAsia="Apple SD 산돌고딕 Neo 일반체" w:hAnsi="Montserrat Medium" w:cs="Arial"/>
          <w:sz w:val="20"/>
          <w:szCs w:val="20"/>
          <w:lang w:val="es-ES_tradnl"/>
        </w:rPr>
        <w:t>a</w:t>
      </w:r>
      <w:r w:rsidRPr="00212D84">
        <w:rPr>
          <w:rFonts w:ascii="Montserrat Medium" w:hAnsi="Montserrat Medium" w:cs="Arial"/>
          <w:sz w:val="20"/>
          <w:szCs w:val="20"/>
          <w:lang w:val="es-ES_tradnl"/>
        </w:rPr>
        <w:t xml:space="preserve">signado por </w:t>
      </w:r>
      <w:r w:rsidRPr="00212D84">
        <w:rPr>
          <w:rFonts w:ascii="Montserrat Medium" w:hAnsi="Montserrat Medium" w:cs="Arial"/>
          <w:b/>
          <w:sz w:val="20"/>
          <w:szCs w:val="20"/>
          <w:lang w:val="es-ES_tradnl"/>
        </w:rPr>
        <w:t>CompraNet.</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razón social o denominación del licitante.</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Indicar el Registro Federal de Contribuyentes del licitante.</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Señalar el número que resulte de la aplicación de la expresión. Tope Máximo Combinado = (Trabajadores) x 10% + (Ventas anuales en millones de pesos) x 90%. </w:t>
      </w:r>
      <w:r w:rsidRPr="00212D84">
        <w:rPr>
          <w:rFonts w:ascii="Montserrat Medium" w:eastAsia="Apple SD 산돌고딕 Neo 일반체" w:hAnsi="Montserrat Medium" w:cs="Arial"/>
          <w:sz w:val="20"/>
          <w:szCs w:val="20"/>
          <w:lang w:val="es-ES_tradnl"/>
        </w:rPr>
        <w:t>P</w:t>
      </w:r>
      <w:r w:rsidRPr="00212D84">
        <w:rPr>
          <w:rFonts w:ascii="Montserrat Medium" w:hAnsi="Montserrat Medium" w:cs="Arial"/>
          <w:sz w:val="20"/>
          <w:szCs w:val="20"/>
          <w:lang w:val="es-ES_tradnl"/>
        </w:rPr>
        <w:t xml:space="preserve">ara tales efectos puede utilizar la calculadora MIPYMES disponible en la página </w:t>
      </w:r>
      <w:hyperlink r:id="rId9" w:history="1">
        <w:r w:rsidRPr="00212D84">
          <w:rPr>
            <w:rFonts w:ascii="Montserrat Medium" w:hAnsi="Montserrat Medium" w:cs="Arial"/>
            <w:sz w:val="20"/>
            <w:szCs w:val="20"/>
            <w:lang w:val="es-ES_tradnl"/>
          </w:rPr>
          <w:t>http.//www.comprasdegobierNúm.gob.mx/calculadora</w:t>
        </w:r>
      </w:hyperlink>
    </w:p>
    <w:p w:rsidR="00715683" w:rsidRPr="00212D84" w:rsidRDefault="00715683" w:rsidP="00715683">
      <w:pPr>
        <w:pStyle w:val="Prrafodelista"/>
        <w:spacing w:line="360" w:lineRule="auto"/>
        <w:ind w:left="436"/>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Para el concepto “Trabajadores”, utilizar el total de los trabajadores con los que cuenta la empresa a la fecha de la emisión de la manifestación.</w:t>
      </w:r>
    </w:p>
    <w:p w:rsidR="00715683" w:rsidRPr="00212D84" w:rsidRDefault="00715683" w:rsidP="00715683">
      <w:pPr>
        <w:pStyle w:val="Prrafodelista"/>
        <w:spacing w:line="360" w:lineRule="auto"/>
        <w:ind w:left="436"/>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 Señalar el tamaño de la empresa (Micro, Pequeña o Mediana), conforme al resultado de la operación señalada en el numeral anterior.</w:t>
      </w:r>
    </w:p>
    <w:p w:rsidR="00715683" w:rsidRPr="00212D84" w:rsidRDefault="00715683" w:rsidP="00A05018">
      <w:pPr>
        <w:pStyle w:val="Prrafodelista"/>
        <w:numPr>
          <w:ilvl w:val="0"/>
          <w:numId w:val="19"/>
        </w:numPr>
        <w:spacing w:line="360" w:lineRule="auto"/>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y firma del apoderado o representante legal del licitante.</w:t>
      </w:r>
    </w:p>
    <w:p w:rsidR="00715683" w:rsidRPr="00212D84" w:rsidRDefault="00715683" w:rsidP="00715683">
      <w:pPr>
        <w:rPr>
          <w:rFonts w:ascii="Montserrat Medium" w:hAnsi="Montserrat Medium" w:cs="Arial"/>
          <w:sz w:val="20"/>
          <w:szCs w:val="20"/>
          <w:lang w:val="es-ES_tradnl"/>
        </w:rPr>
      </w:pPr>
    </w:p>
    <w:p w:rsidR="00715683" w:rsidRPr="00573053" w:rsidRDefault="00715683" w:rsidP="0094100A">
      <w:pPr>
        <w:spacing w:line="240" w:lineRule="auto"/>
        <w:jc w:val="center"/>
        <w:rPr>
          <w:rFonts w:ascii="Arial" w:hAnsi="Arial" w:cs="Arial"/>
          <w:b/>
          <w:sz w:val="20"/>
          <w:szCs w:val="20"/>
          <w:lang w:val="es-ES_tradnl"/>
        </w:rPr>
      </w:pPr>
    </w:p>
    <w:p w:rsidR="00742C13" w:rsidRDefault="00742C13">
      <w:pPr>
        <w:rPr>
          <w:rFonts w:ascii="Arial" w:eastAsia="Times New Roman" w:hAnsi="Arial" w:cs="Arial"/>
          <w:b/>
          <w:sz w:val="20"/>
          <w:szCs w:val="20"/>
          <w:lang w:val="es-ES_tradnl" w:eastAsia="es-ES"/>
        </w:rPr>
      </w:pPr>
      <w:r>
        <w:rPr>
          <w:rFonts w:ascii="Arial" w:hAnsi="Arial" w:cs="Arial"/>
          <w:b/>
          <w:sz w:val="20"/>
          <w:szCs w:val="20"/>
          <w:lang w:val="es-ES_tradnl"/>
        </w:rPr>
        <w:br w:type="page"/>
      </w:r>
    </w:p>
    <w:p w:rsidR="009B762E" w:rsidRPr="00A23884" w:rsidRDefault="009B762E"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lastRenderedPageBreak/>
        <w:t>ANEXO 13</w:t>
      </w:r>
    </w:p>
    <w:p w:rsidR="00756469" w:rsidRDefault="00756469" w:rsidP="00756469">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4.1.3. inciso i)</w:t>
      </w:r>
    </w:p>
    <w:p w:rsidR="009B762E" w:rsidRPr="00A23884" w:rsidRDefault="009B762E" w:rsidP="00A23884">
      <w:pPr>
        <w:spacing w:after="0" w:line="240" w:lineRule="auto"/>
        <w:ind w:left="-284"/>
        <w:jc w:val="center"/>
        <w:rPr>
          <w:rFonts w:ascii="Montserrat Medium" w:hAnsi="Montserrat Medium" w:cs="Arial"/>
          <w:b/>
          <w:color w:val="000000" w:themeColor="text1"/>
          <w:sz w:val="16"/>
          <w:szCs w:val="16"/>
          <w:lang w:val="es-ES_tradnl"/>
        </w:rPr>
      </w:pPr>
      <w:r w:rsidRPr="00A23884">
        <w:rPr>
          <w:rFonts w:ascii="Montserrat Medium" w:hAnsi="Montserrat Medium" w:cs="Arial"/>
          <w:b/>
          <w:color w:val="000000" w:themeColor="text1"/>
          <w:sz w:val="16"/>
          <w:szCs w:val="16"/>
          <w:lang w:val="es-ES_tradnl"/>
        </w:rPr>
        <w:t>MODELO DE CONVENIO DE PARTICIPACIÓN CONJUNTA.</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A05018">
      <w:pPr>
        <w:pStyle w:val="Prrafodelista"/>
        <w:numPr>
          <w:ilvl w:val="1"/>
          <w:numId w:val="26"/>
        </w:numPr>
        <w:tabs>
          <w:tab w:val="left" w:pos="142"/>
        </w:tabs>
        <w:ind w:left="-284" w:firstLine="0"/>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“EL PARTICIPANTE A”, DECLARA QUE:</w:t>
      </w:r>
    </w:p>
    <w:p w:rsidR="009B762E" w:rsidRPr="00212D84" w:rsidRDefault="009B762E" w:rsidP="009B762E">
      <w:pPr>
        <w:spacing w:after="0" w:line="240" w:lineRule="auto"/>
        <w:ind w:left="-284"/>
        <w:jc w:val="both"/>
        <w:rPr>
          <w:rFonts w:ascii="Montserrat Medium" w:hAnsi="Montserrat Medium" w:cs="Arial"/>
          <w:b/>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1.1</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ACTA CONSTITUTIVA DE LA SOCIEDAD (SI/NO) HA TENIDO REFORMAS Y MODIFICACIONES.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i/>
          <w:sz w:val="16"/>
          <w:szCs w:val="16"/>
          <w:lang w:val="es-ES_tradnl"/>
        </w:rPr>
        <w:t>(En su caso, se deberán relacionar las escrituras en que consten las reformas o modificaciones de la sociedad).</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LOS NOMBRES DE SUS SOCIOS SON:</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_____________________ CON REGISTRO FEDERAL DE CONTRIBUYENTES 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1.2</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CON REGISTRO FEDERAL DE CONTRIBUYENTES NÚMERO________________________________.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1.3</w:t>
      </w:r>
      <w:r w:rsidRPr="00212D84">
        <w:rPr>
          <w:rFonts w:ascii="Montserrat Medium" w:hAnsi="Montserrat Medium" w:cs="Arial"/>
          <w:sz w:val="16"/>
          <w:szCs w:val="16"/>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DOMICILIO DEL REPRESENTANTE LEGAL ES EL UBICADO EN: 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1.4</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1.5</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SEÑALA COMO DOMICILIO LEGAL PARA TODOS LOS EFECTOS QUE DERIVEN DEL PRESENTE CONVENIO, EL UBICADO EN:____________________________________________________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2.</w:t>
      </w:r>
      <w:r w:rsidRPr="00212D84">
        <w:rPr>
          <w:rFonts w:ascii="Montserrat Medium" w:hAnsi="Montserrat Medium" w:cs="Arial"/>
          <w:b/>
          <w:sz w:val="16"/>
          <w:szCs w:val="16"/>
          <w:lang w:val="es-ES_tradnl"/>
        </w:rPr>
        <w:tab/>
        <w:t>“EL PARTICIPANTE B”, DECLARA QUE:</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2.1</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ACTA CONSTITUTIVA DE LA SOCIEDAD (SI/NO) HA TENIDO REFORMAS Y MODIFICACIONES.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i/>
          <w:sz w:val="16"/>
          <w:szCs w:val="16"/>
          <w:lang w:val="es-ES_tradnl"/>
        </w:rPr>
        <w:t>(En su caso, se deberán relacionar las escrituras en que consten las reformas o modificaciones de la sociedad).</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LOS NOMBRES DE SUS SOCIOS SON:</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_____________________ CON REGISTRO FEDERAL DE CONTRIBUYENTES 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2.2</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CON REGISTRO FEDERAL DE CONTRIBUYENTES NÚMERO________________________________.</w:t>
      </w: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2.3</w:t>
      </w:r>
      <w:r w:rsidRPr="00212D84">
        <w:rPr>
          <w:rFonts w:ascii="Montserrat Medium" w:hAnsi="Montserrat Medium" w:cs="Arial"/>
          <w:sz w:val="16"/>
          <w:szCs w:val="16"/>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DOMICILIO DEL REPRESENTANTE LEGAL ES EL UBICADO EN: 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2.4</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2.5</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SEÑALA COMO DOMICILIO LEGAL PARA TODOS LOS EFECTOS QUE DERIVEN DEL PRESENTE CONVENIO, EL UBICADO EN:______________________________________________________________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3. “LAS PARTES” DECLARAN QUE:</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3.1</w:t>
      </w:r>
      <w:r w:rsidRPr="00212D84">
        <w:rPr>
          <w:rFonts w:ascii="Montserrat Medium" w:hAnsi="Montserrat Medium" w:cs="Arial"/>
          <w:sz w:val="16"/>
          <w:szCs w:val="16"/>
          <w:lang w:val="es-ES_tradnl"/>
        </w:rPr>
        <w:t xml:space="preserve"> CONOCEN LOS REQUISITOS Y CONDICIONES ESTIPULADAS EN LA CONVOCATORIA A LA LICITACIÓN PÚBLICA </w:t>
      </w:r>
      <w:r w:rsidR="00A45A2B" w:rsidRPr="00212D84">
        <w:rPr>
          <w:rFonts w:ascii="Montserrat Medium" w:hAnsi="Montserrat Medium" w:cs="Arial"/>
          <w:sz w:val="16"/>
          <w:szCs w:val="16"/>
          <w:lang w:val="es-ES_tradnl"/>
        </w:rPr>
        <w:t>INTER</w:t>
      </w:r>
      <w:r w:rsidRPr="00212D84">
        <w:rPr>
          <w:rFonts w:ascii="Montserrat Medium" w:hAnsi="Montserrat Medium" w:cs="Arial"/>
          <w:sz w:val="16"/>
          <w:szCs w:val="16"/>
          <w:lang w:val="es-ES_tradnl"/>
        </w:rPr>
        <w:t>NACIONAL</w:t>
      </w:r>
      <w:r w:rsidR="00A45A2B" w:rsidRPr="00212D84">
        <w:rPr>
          <w:rFonts w:ascii="Montserrat Medium" w:hAnsi="Montserrat Medium" w:cs="Arial"/>
          <w:sz w:val="16"/>
          <w:szCs w:val="16"/>
          <w:lang w:val="es-ES_tradnl"/>
        </w:rPr>
        <w:t xml:space="preserve"> BAJO LA COBERTURA DE LOS TRATADOS DE LIBRE COMERCIO DE LOS QUE MÉXICO FORMA PARTE, ELECTRÓNICA</w:t>
      </w:r>
      <w:r w:rsidRPr="00212D84">
        <w:rPr>
          <w:rFonts w:ascii="Montserrat Medium" w:hAnsi="Montserrat Medium" w:cs="Arial"/>
          <w:sz w:val="16"/>
          <w:szCs w:val="16"/>
          <w:lang w:val="es-ES_tradnl"/>
        </w:rPr>
        <w:t>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tabs>
          <w:tab w:val="left" w:pos="284"/>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3.1.2</w:t>
      </w:r>
      <w:r w:rsidRPr="00212D84">
        <w:rPr>
          <w:rFonts w:ascii="Montserrat Medium" w:hAnsi="Montserrat Medium" w:cs="Arial"/>
          <w:sz w:val="16"/>
          <w:szCs w:val="16"/>
          <w:lang w:val="es-ES_tradnl"/>
        </w:rPr>
        <w:t>.</w:t>
      </w:r>
      <w:r w:rsidRPr="00212D84">
        <w:rPr>
          <w:rFonts w:ascii="Montserrat Medium" w:hAnsi="Montserrat Medium" w:cs="Arial"/>
          <w:sz w:val="16"/>
          <w:szCs w:val="16"/>
          <w:lang w:val="es-ES_tradnl"/>
        </w:rPr>
        <w:tab/>
        <w:t xml:space="preserve">MANIFIESTAN SU CONFORMIDAD EN FORMALIZAR EL PRESENTE CONVENIO, CON EL OBJETO DE PARTICIPAR CONJUNTAMENTE EN LA LICITACIÓN, PRESENTANDO PROPUESTA TÉCNICA Y ECONÓMICA, CUMPLIENDO CON LO ESTABLECIDO EN LA CONVOCATORIA DE LA LICITACIÓN PÚBLICA </w:t>
      </w:r>
      <w:r w:rsidR="00A45A2B" w:rsidRPr="00212D84">
        <w:rPr>
          <w:rFonts w:ascii="Montserrat Medium" w:hAnsi="Montserrat Medium" w:cs="Arial"/>
          <w:sz w:val="16"/>
          <w:szCs w:val="16"/>
          <w:lang w:val="es-ES_tradnl"/>
        </w:rPr>
        <w:t xml:space="preserve">INTERNACIONAL BAJO LA COBERTURA DE LOS TRATADOS DE LIBRE COMERCIO DE LOS QUE MÉXICO FORMA PARTE, ELECTRÓNICA </w:t>
      </w:r>
      <w:r w:rsidRPr="00212D84">
        <w:rPr>
          <w:rFonts w:ascii="Montserrat Medium" w:hAnsi="Montserrat Medium" w:cs="Arial"/>
          <w:sz w:val="16"/>
          <w:szCs w:val="16"/>
          <w:lang w:val="es-ES_tradnl"/>
        </w:rPr>
        <w:t>________________________________________________________Y CON LO DISPUESTO EN LOS ARTÍCULOS 34, DE LA LEY DE ADQUISICIONES, ARRENDAMIENTOS Y SERVICIOS DEL SECTOR PÚBLICO Y 44 DE SU REGLAMENTO.</w:t>
      </w: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center"/>
        <w:rPr>
          <w:rFonts w:ascii="Montserrat Medium" w:hAnsi="Montserrat Medium" w:cs="Arial"/>
          <w:b/>
          <w:sz w:val="16"/>
          <w:szCs w:val="16"/>
          <w:lang w:val="es-ES_tradnl"/>
        </w:rPr>
      </w:pPr>
      <w:r w:rsidRPr="00212D84">
        <w:rPr>
          <w:rFonts w:ascii="Montserrat Medium" w:hAnsi="Montserrat Medium" w:cs="Arial"/>
          <w:b/>
          <w:sz w:val="16"/>
          <w:szCs w:val="16"/>
          <w:lang w:val="es-ES_tradnl"/>
        </w:rPr>
        <w:t>CLÁUSULAS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PRIMERA.- OBJETO: “PARTICIPACIÓN CONJUNTA</w:t>
      </w:r>
      <w:r w:rsidRPr="00212D84">
        <w:rPr>
          <w:rFonts w:ascii="Montserrat Medium" w:hAnsi="Montserrat Medium" w:cs="Arial"/>
          <w:sz w:val="16"/>
          <w:szCs w:val="16"/>
          <w:lang w:val="es-ES_tradnl"/>
        </w:rPr>
        <w:t>”.</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EL SERVICIO CONTRATADO OBJETO DEL CONVENIO, CON LA PARTICIPACIÓN SIGUIENTE.</w:t>
      </w: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PARTICIPANTE “A”</w:t>
      </w:r>
      <w:r w:rsidRPr="00212D84">
        <w:rPr>
          <w:rFonts w:ascii="Montserrat Medium" w:hAnsi="Montserrat Medium" w:cs="Arial"/>
          <w:sz w:val="16"/>
          <w:szCs w:val="16"/>
          <w:lang w:val="es-ES_tradnl"/>
        </w:rPr>
        <w:t xml:space="preserve"> </w:t>
      </w:r>
      <w:r w:rsidRPr="00212D84">
        <w:rPr>
          <w:rFonts w:ascii="Montserrat Medium" w:hAnsi="Montserrat Medium" w:cs="Arial"/>
          <w:i/>
          <w:sz w:val="16"/>
          <w:szCs w:val="16"/>
          <w:lang w:val="es-ES_tradnl"/>
        </w:rPr>
        <w:t>(SE DEBERÁ DESCRIBIR LAS PARTES OBJETO DEL CONTRATO QUE CORRESPONDERÁ CUMPLIR A CADA PERSONA INTEGRANTE, ASÍ COMO LA MANERA EN QUE SE EXIGIRÁ EL CUMPLIMIENTO DE LAS OBLIGACIONES)</w:t>
      </w: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b/>
          <w:sz w:val="16"/>
          <w:szCs w:val="16"/>
          <w:lang w:val="es-ES_tradnl"/>
        </w:rPr>
        <w:t>PARTICIPANTE “B”</w:t>
      </w:r>
      <w:r w:rsidRPr="00212D84">
        <w:rPr>
          <w:rFonts w:ascii="Montserrat Medium" w:hAnsi="Montserrat Medium" w:cs="Arial"/>
          <w:sz w:val="16"/>
          <w:szCs w:val="16"/>
          <w:lang w:val="es-ES_tradnl"/>
        </w:rPr>
        <w:t xml:space="preserve"> </w:t>
      </w:r>
      <w:r w:rsidRPr="00212D84">
        <w:rPr>
          <w:rFonts w:ascii="Montserrat Medium" w:hAnsi="Montserrat Medium" w:cs="Arial"/>
          <w:i/>
          <w:sz w:val="16"/>
          <w:szCs w:val="16"/>
          <w:lang w:val="es-ES_tradnl"/>
        </w:rPr>
        <w:t>(SE DEBERÁ DESCRIBIR LAS PARTES OBJETO DEL CONTRATO QUE CORRESPONDERÁ CUMPLIR A CADA PERSONA INTEGRANTE, ASÍ COMO LA MANERA EN QUE SE EXIGIRÁ EL CUMPLIMIENTO DE LAS OBLIGACIONES)</w:t>
      </w: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CADA UNO DELOS FIRMANTES QUEDARÁ OBLIGADO JUNTO CON LOS DEMÁS INTEGRANTES, YA SEA EN FORMA (</w:t>
      </w:r>
      <w:r w:rsidRPr="00212D84">
        <w:rPr>
          <w:rFonts w:ascii="Montserrat Medium" w:hAnsi="Montserrat Medium" w:cs="Arial"/>
          <w:i/>
          <w:sz w:val="16"/>
          <w:szCs w:val="16"/>
          <w:lang w:val="es-ES_tradnl"/>
        </w:rPr>
        <w:t xml:space="preserve">SOLIDARIA O MANCOMUNADA), </w:t>
      </w:r>
      <w:r w:rsidRPr="00212D84">
        <w:rPr>
          <w:rFonts w:ascii="Montserrat Medium" w:hAnsi="Montserrat Medium" w:cs="Arial"/>
          <w:sz w:val="16"/>
          <w:szCs w:val="16"/>
          <w:lang w:val="es-ES_tradnl"/>
        </w:rPr>
        <w:t>PARA EFECTOS DEL PROCEIDMIENTO DE CONTRATACIÓN Y DEL CONTRATO, EN SU CASO QUE SE LES ADJUDIQUE EL MISMO.</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SEGUNDA.-REPRESENTANTE COMÚN.</w:t>
      </w:r>
    </w:p>
    <w:p w:rsidR="009B762E" w:rsidRPr="00212D84" w:rsidRDefault="009B762E" w:rsidP="009B762E">
      <w:pPr>
        <w:spacing w:after="0" w:line="240" w:lineRule="auto"/>
        <w:ind w:left="-284"/>
        <w:jc w:val="both"/>
        <w:rPr>
          <w:rFonts w:ascii="Montserrat Medium" w:hAnsi="Montserrat Medium" w:cs="Arial"/>
          <w:b/>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ASIMISMO, CONVIENEN ENTRE SI EN CONSTITUIRSE EN FORMA CONJUNTA Y </w:t>
      </w:r>
      <w:r w:rsidRPr="00212D84">
        <w:rPr>
          <w:rFonts w:ascii="Montserrat Medium" w:hAnsi="Montserrat Medium" w:cs="Arial"/>
          <w:i/>
          <w:sz w:val="16"/>
          <w:szCs w:val="16"/>
          <w:lang w:val="es-ES_tradnl"/>
        </w:rPr>
        <w:t>(SOLIDARIA/MANCOMUNADA)</w:t>
      </w:r>
      <w:r w:rsidRPr="00212D84">
        <w:rPr>
          <w:rFonts w:ascii="Montserrat Medium" w:hAnsi="Montserrat Medium" w:cs="Arial"/>
          <w:sz w:val="16"/>
          <w:szCs w:val="16"/>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212D84" w:rsidRDefault="009B762E" w:rsidP="009B762E">
      <w:pPr>
        <w:spacing w:after="0" w:line="240" w:lineRule="auto"/>
        <w:ind w:left="-284"/>
        <w:jc w:val="both"/>
        <w:rPr>
          <w:rFonts w:ascii="Montserrat Medium" w:hAnsi="Montserrat Medium" w:cs="Arial"/>
          <w:b/>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TERCERA.- DEL COBRO DE LAS FACTURAS.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CONVIENEN EXPRESAMENTE, QUE “EL PARTICIPANTE </w:t>
      </w:r>
      <w:r w:rsidRPr="00212D84">
        <w:rPr>
          <w:rFonts w:ascii="Montserrat Medium" w:hAnsi="Montserrat Medium" w:cs="Arial"/>
          <w:i/>
          <w:sz w:val="16"/>
          <w:szCs w:val="16"/>
          <w:lang w:val="es-ES_tradnl"/>
        </w:rPr>
        <w:t>(A o B)</w:t>
      </w:r>
      <w:r w:rsidRPr="00212D84">
        <w:rPr>
          <w:rFonts w:ascii="Montserrat Medium" w:hAnsi="Montserrat Medium" w:cs="Arial"/>
          <w:sz w:val="16"/>
          <w:szCs w:val="16"/>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CUARTA.- VIGENCIA.</w:t>
      </w:r>
    </w:p>
    <w:p w:rsidR="009B762E" w:rsidRPr="00212D84" w:rsidRDefault="009B762E" w:rsidP="009B762E">
      <w:pPr>
        <w:spacing w:after="0" w:line="240" w:lineRule="auto"/>
        <w:ind w:left="-284"/>
        <w:jc w:val="both"/>
        <w:rPr>
          <w:rFonts w:ascii="Montserrat Medium" w:hAnsi="Montserrat Medium" w:cs="Arial"/>
          <w:b/>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CONVIENEN, EN QUE LA VIGENCIA DEL PRESENTE CONVENIO SERÁ EL DEL PERÍODO DURANTE EL CUAL SE DESARROLLE EL PROCEDIMIENTO DE LA LICITACIÓN PÚBLICA </w:t>
      </w:r>
      <w:r w:rsidR="00A45A2B" w:rsidRPr="00212D84">
        <w:rPr>
          <w:rFonts w:ascii="Montserrat Medium" w:hAnsi="Montserrat Medium" w:cs="Arial"/>
          <w:sz w:val="16"/>
          <w:szCs w:val="16"/>
          <w:lang w:val="es-ES_tradnl"/>
        </w:rPr>
        <w:t xml:space="preserve">INTERNACIONAL BAJO LA COBERTURA DE LOS TRATADOS DE LIBRE COMERCIO DE LOS QUE MÉXICO FORMA PARTE, ELECTRÓNICA </w:t>
      </w:r>
      <w:r w:rsidRPr="00212D84">
        <w:rPr>
          <w:rFonts w:ascii="Montserrat Medium" w:hAnsi="Montserrat Medium" w:cs="Arial"/>
          <w:sz w:val="16"/>
          <w:szCs w:val="16"/>
          <w:lang w:val="es-ES_tradnl"/>
        </w:rPr>
        <w:t>NÚMERO _____________________________________, INCLUYENDO EN SU CASO DE RESULTAR ADJUDICADOS,  EL CONTRATO Y LOS CONVENIOS DE MODIFICACIÓN QUE PUDIERAN RESULTAR.</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QUINTA.-OBLIGACIONES.</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ACEPTAN Y SE OBLIGAN A PROTOCOLIZAR ANTE NOTARIO PÚBLICO EL PRESENTE CONVENIO, EN CASO DE RESULTAR ADJUDICADOS DEL CONTRATO QUE SE DERIVE DEL FALLO EMITIDO EN LA LICITACIÓN PÚBLICA </w:t>
      </w:r>
      <w:r w:rsidR="00A45A2B" w:rsidRPr="00212D84">
        <w:rPr>
          <w:rFonts w:ascii="Montserrat Medium" w:hAnsi="Montserrat Medium" w:cs="Arial"/>
          <w:sz w:val="16"/>
          <w:szCs w:val="16"/>
          <w:lang w:val="es-ES_tradnl"/>
        </w:rPr>
        <w:t>INTERNACIONAL BAJO LA COBERTURA DE LOS TRATADOS DE LIBRE COMERCIO DE LOS QUE MÉXICO FORMA PARTE, ELECTRÓNICA</w:t>
      </w:r>
      <w:r w:rsidRPr="00212D84">
        <w:rPr>
          <w:rFonts w:ascii="Montserrat Medium" w:hAnsi="Montserrat Medium" w:cs="Arial"/>
          <w:sz w:val="16"/>
          <w:szCs w:val="16"/>
          <w:lang w:val="es-ES_tradnl"/>
        </w:rPr>
        <w:t xml:space="preserve"> NÚMERO _________ EN QUE PARTICIPAN Y, QUE EL PRESENTE INSTRUMENTO, DEBIDAMENTE PROTOCOLIZADO, FORMARÁ PARTE INTEGRANTE DEL CONTRATO QUE SUSCRIBAN LOS REPRESENTANTES LEGALES DE CADA INTEGRANTE Y EL IMSS. </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LEÍDO EL PRESENTE CONVENIO POR “LAS PARTES” Y ENTERADOS DE SU ALCANCE Y EFECTOS LEGALES, ACEPTANDO QUE NO EXISTIÓ ERROR, DOLO, VIOLENCIA O MALA FE, LO RATIFICAN Y FIRMAN, DE CONFORMIDAD EN LA CIUDAD DE MÉXICO, EL DÍA ___________ DE _________ DE 20___.</w:t>
      </w:r>
    </w:p>
    <w:p w:rsidR="009B762E" w:rsidRPr="00212D84" w:rsidRDefault="009B762E" w:rsidP="009B762E">
      <w:pPr>
        <w:spacing w:after="0" w:line="240" w:lineRule="auto"/>
        <w:ind w:left="-284"/>
        <w:jc w:val="both"/>
        <w:rPr>
          <w:rFonts w:ascii="Montserrat Medium" w:hAnsi="Montserrat Medium" w:cs="Arial"/>
          <w:sz w:val="16"/>
          <w:szCs w:val="16"/>
          <w:lang w:val="es-ES_tradnl"/>
        </w:rPr>
      </w:pPr>
    </w:p>
    <w:p w:rsidR="009B762E" w:rsidRPr="00212D84" w:rsidRDefault="009B762E" w:rsidP="009B762E">
      <w:pPr>
        <w:spacing w:after="0" w:line="240" w:lineRule="auto"/>
        <w:ind w:left="-284"/>
        <w:jc w:val="both"/>
        <w:rPr>
          <w:rFonts w:ascii="Montserrat Medium" w:hAnsi="Montserrat Medium" w:cs="Arial"/>
          <w:sz w:val="16"/>
          <w:szCs w:val="16"/>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212D84" w:rsidTr="00D75895">
        <w:trPr>
          <w:jc w:val="center"/>
        </w:trPr>
        <w:tc>
          <w:tcPr>
            <w:tcW w:w="3600" w:type="dxa"/>
            <w:tcBorders>
              <w:bottom w:val="single" w:sz="4" w:space="0" w:color="000000"/>
            </w:tcBorders>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“EL PARTICIPANTE A”</w:t>
            </w:r>
          </w:p>
        </w:tc>
        <w:tc>
          <w:tcPr>
            <w:tcW w:w="720" w:type="dxa"/>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p>
          <w:p w:rsidR="009B762E" w:rsidRPr="00212D84" w:rsidRDefault="009B762E" w:rsidP="00D75895">
            <w:pPr>
              <w:spacing w:after="0" w:line="240" w:lineRule="auto"/>
              <w:ind w:left="-284"/>
              <w:jc w:val="center"/>
              <w:rPr>
                <w:rFonts w:ascii="Montserrat Medium" w:hAnsi="Montserrat Medium" w:cs="Arial"/>
                <w:sz w:val="16"/>
                <w:szCs w:val="16"/>
                <w:lang w:val="es-ES_tradnl"/>
              </w:rPr>
            </w:pPr>
          </w:p>
          <w:p w:rsidR="009B762E" w:rsidRPr="00212D84" w:rsidRDefault="009B762E" w:rsidP="00D75895">
            <w:pPr>
              <w:spacing w:after="0" w:line="240" w:lineRule="auto"/>
              <w:ind w:left="-284"/>
              <w:jc w:val="center"/>
              <w:rPr>
                <w:rFonts w:ascii="Montserrat Medium" w:hAnsi="Montserrat Medium" w:cs="Arial"/>
                <w:sz w:val="16"/>
                <w:szCs w:val="16"/>
                <w:lang w:val="es-ES_tradnl"/>
              </w:rPr>
            </w:pPr>
          </w:p>
        </w:tc>
        <w:tc>
          <w:tcPr>
            <w:tcW w:w="3240" w:type="dxa"/>
            <w:tcBorders>
              <w:bottom w:val="single" w:sz="4" w:space="0" w:color="000000"/>
            </w:tcBorders>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“EL PARTICIPANTE B”</w:t>
            </w:r>
          </w:p>
          <w:p w:rsidR="009B762E" w:rsidRPr="00212D84" w:rsidRDefault="009B762E" w:rsidP="00D75895">
            <w:pPr>
              <w:spacing w:after="0" w:line="240" w:lineRule="auto"/>
              <w:ind w:left="-284"/>
              <w:jc w:val="center"/>
              <w:rPr>
                <w:rFonts w:ascii="Montserrat Medium" w:hAnsi="Montserrat Medium" w:cs="Arial"/>
                <w:sz w:val="16"/>
                <w:szCs w:val="16"/>
                <w:lang w:val="es-ES_tradnl"/>
              </w:rPr>
            </w:pPr>
          </w:p>
        </w:tc>
      </w:tr>
      <w:tr w:rsidR="009B762E" w:rsidRPr="00212D84" w:rsidTr="00D75895">
        <w:trPr>
          <w:jc w:val="center"/>
        </w:trPr>
        <w:tc>
          <w:tcPr>
            <w:tcW w:w="3600" w:type="dxa"/>
            <w:tcBorders>
              <w:top w:val="single" w:sz="4" w:space="0" w:color="000000"/>
            </w:tcBorders>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NOMBRE Y CARGO</w:t>
            </w:r>
          </w:p>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DEL APODERADO LEGAL</w:t>
            </w:r>
          </w:p>
        </w:tc>
        <w:tc>
          <w:tcPr>
            <w:tcW w:w="720" w:type="dxa"/>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p>
        </w:tc>
        <w:tc>
          <w:tcPr>
            <w:tcW w:w="3240" w:type="dxa"/>
            <w:tcBorders>
              <w:top w:val="single" w:sz="4" w:space="0" w:color="000000"/>
            </w:tcBorders>
          </w:tcPr>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NOMBRE Y CARGO</w:t>
            </w:r>
          </w:p>
          <w:p w:rsidR="009B762E" w:rsidRPr="00212D84" w:rsidRDefault="009B762E" w:rsidP="00D75895">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DEL APODERADO LEGAL</w:t>
            </w:r>
          </w:p>
        </w:tc>
      </w:tr>
    </w:tbl>
    <w:p w:rsidR="009B762E" w:rsidRPr="00212D84" w:rsidRDefault="009B762E" w:rsidP="009B762E">
      <w:pPr>
        <w:spacing w:after="0" w:line="240" w:lineRule="auto"/>
        <w:ind w:left="-284"/>
        <w:jc w:val="center"/>
        <w:rPr>
          <w:rFonts w:ascii="Montserrat Medium" w:hAnsi="Montserrat Medium" w:cs="Arial"/>
          <w:sz w:val="16"/>
          <w:szCs w:val="16"/>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104522">
          <w:headerReference w:type="default" r:id="rId10"/>
          <w:pgSz w:w="12240" w:h="15840"/>
          <w:pgMar w:top="862" w:right="1327" w:bottom="2694" w:left="1418" w:header="284" w:footer="493" w:gutter="0"/>
          <w:cols w:space="708"/>
          <w:docGrid w:linePitch="360"/>
        </w:sectPr>
      </w:pPr>
    </w:p>
    <w:p w:rsidR="00D75895" w:rsidRPr="00A23884" w:rsidRDefault="0091592E"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lastRenderedPageBreak/>
        <w:t>ANEXO 14</w:t>
      </w:r>
    </w:p>
    <w:p w:rsidR="00756469" w:rsidRDefault="00756469" w:rsidP="00756469">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4.1.2. inciso a)</w:t>
      </w:r>
    </w:p>
    <w:p w:rsidR="00D75895" w:rsidRPr="006F41B3" w:rsidRDefault="0091592E" w:rsidP="00EA7EDF">
      <w:pPr>
        <w:spacing w:after="0"/>
        <w:jc w:val="center"/>
        <w:rPr>
          <w:rFonts w:ascii="Montserrat Medium" w:hAnsi="Montserrat Medium"/>
          <w:b/>
        </w:rPr>
      </w:pPr>
      <w:r w:rsidRPr="006F41B3">
        <w:rPr>
          <w:rFonts w:ascii="Montserrat Medium" w:hAnsi="Montserrat Medium"/>
          <w:b/>
        </w:rPr>
        <w:t>PROPUESTA ECONÓMICA</w:t>
      </w:r>
    </w:p>
    <w:p w:rsidR="000C1445" w:rsidRDefault="000C1445" w:rsidP="00EA7EDF">
      <w:pPr>
        <w:spacing w:after="0"/>
        <w:jc w:val="center"/>
        <w:rPr>
          <w:rFonts w:ascii="Montserrat Medium" w:hAnsi="Montserrat Medium"/>
          <w:b/>
        </w:rPr>
      </w:pPr>
    </w:p>
    <w:p w:rsidR="00724FF9" w:rsidRDefault="00724FF9" w:rsidP="00EA7EDF">
      <w:pPr>
        <w:spacing w:after="0"/>
        <w:jc w:val="center"/>
        <w:rPr>
          <w:rFonts w:ascii="Montserrat Medium" w:hAnsi="Montserrat Medium"/>
          <w:b/>
        </w:rPr>
      </w:pPr>
    </w:p>
    <w:p w:rsidR="00724FF9" w:rsidRDefault="00724FF9" w:rsidP="00EA7EDF">
      <w:pPr>
        <w:spacing w:after="0"/>
        <w:jc w:val="center"/>
        <w:rPr>
          <w:rFonts w:ascii="Montserrat Medium" w:hAnsi="Montserrat Medium"/>
          <w:b/>
        </w:rPr>
      </w:pPr>
    </w:p>
    <w:p w:rsidR="00724FF9" w:rsidRDefault="00724FF9" w:rsidP="00EA7EDF">
      <w:pPr>
        <w:spacing w:after="0"/>
        <w:jc w:val="center"/>
        <w:rPr>
          <w:rFonts w:ascii="Montserrat Medium" w:hAnsi="Montserrat Medium"/>
          <w:b/>
        </w:rPr>
      </w:pPr>
    </w:p>
    <w:p w:rsidR="00724FF9" w:rsidRDefault="00724FF9" w:rsidP="00EA7EDF">
      <w:pPr>
        <w:spacing w:after="0"/>
        <w:jc w:val="center"/>
        <w:rPr>
          <w:rFonts w:ascii="Montserrat Medium" w:hAnsi="Montserrat Medium"/>
          <w:b/>
        </w:rPr>
      </w:pPr>
    </w:p>
    <w:p w:rsidR="00724FF9" w:rsidRPr="00724FF9" w:rsidRDefault="00724FF9" w:rsidP="00724FF9">
      <w:pPr>
        <w:spacing w:after="0"/>
        <w:jc w:val="center"/>
        <w:rPr>
          <w:rFonts w:ascii="Montserrat Medium" w:hAnsi="Montserrat Medium"/>
        </w:rPr>
      </w:pPr>
      <w:r w:rsidRPr="00724FF9">
        <w:rPr>
          <w:rFonts w:ascii="Montserrat Medium" w:hAnsi="Montserrat Medium"/>
        </w:rPr>
        <w:t>Se anexa archivo en excel denominado</w:t>
      </w:r>
    </w:p>
    <w:p w:rsidR="00724FF9" w:rsidRDefault="00DA4C17" w:rsidP="00724FF9">
      <w:pPr>
        <w:spacing w:after="0"/>
        <w:jc w:val="center"/>
        <w:rPr>
          <w:rFonts w:ascii="Montserrat Medium" w:hAnsi="Montserrat Medium"/>
          <w:u w:val="single"/>
        </w:rPr>
      </w:pPr>
      <w:r w:rsidRPr="00724FF9">
        <w:rPr>
          <w:rFonts w:ascii="Montserrat Medium" w:hAnsi="Montserrat Medium"/>
          <w:u w:val="single"/>
        </w:rPr>
        <w:t xml:space="preserve">“ANEXO 14 </w:t>
      </w:r>
      <w:r w:rsidR="009F36B9">
        <w:rPr>
          <w:rFonts w:ascii="Montserrat Medium" w:hAnsi="Montserrat Medium"/>
          <w:u w:val="single"/>
        </w:rPr>
        <w:t xml:space="preserve">FORMATO DE </w:t>
      </w:r>
      <w:r w:rsidRPr="00724FF9">
        <w:rPr>
          <w:rFonts w:ascii="Montserrat Medium" w:hAnsi="Montserrat Medium"/>
          <w:u w:val="single"/>
        </w:rPr>
        <w:t>PROPUESTA ECONOMICA”</w:t>
      </w:r>
    </w:p>
    <w:p w:rsidR="00724FF9" w:rsidRDefault="00724FF9" w:rsidP="00724FF9">
      <w:pPr>
        <w:spacing w:after="0"/>
        <w:jc w:val="center"/>
        <w:rPr>
          <w:rFonts w:ascii="Montserrat Medium" w:hAnsi="Montserrat Medium"/>
          <w:u w:val="single"/>
        </w:rPr>
      </w:pPr>
    </w:p>
    <w:p w:rsidR="00724FF9" w:rsidRDefault="00724FF9" w:rsidP="00724FF9">
      <w:pPr>
        <w:spacing w:after="0"/>
        <w:jc w:val="center"/>
        <w:rPr>
          <w:rFonts w:ascii="Montserrat Medium" w:hAnsi="Montserrat Medium"/>
          <w:u w:val="single"/>
        </w:rPr>
      </w:pPr>
    </w:p>
    <w:p w:rsidR="00724FF9" w:rsidRDefault="00724FF9" w:rsidP="00724FF9">
      <w:pPr>
        <w:spacing w:after="0"/>
        <w:jc w:val="center"/>
        <w:rPr>
          <w:rFonts w:ascii="Montserrat Medium" w:hAnsi="Montserrat Medium"/>
          <w:u w:val="single"/>
        </w:rPr>
      </w:pPr>
    </w:p>
    <w:p w:rsidR="00724FF9" w:rsidRPr="00724FF9" w:rsidRDefault="00724FF9" w:rsidP="00724FF9">
      <w:pPr>
        <w:spacing w:after="0"/>
        <w:jc w:val="center"/>
        <w:rPr>
          <w:rFonts w:ascii="Montserrat Medium" w:hAnsi="Montserrat Medium"/>
          <w:u w:val="single"/>
        </w:rPr>
      </w:pPr>
    </w:p>
    <w:p w:rsidR="00724FF9" w:rsidRDefault="00724FF9">
      <w:pPr>
        <w:rPr>
          <w:rFonts w:ascii="Montserrat Medium" w:hAnsi="Montserrat Medium"/>
          <w:b/>
        </w:rPr>
      </w:pPr>
      <w:r>
        <w:rPr>
          <w:rFonts w:ascii="Montserrat Medium" w:hAnsi="Montserrat Medium"/>
          <w:b/>
        </w:rPr>
        <w:br w:type="page"/>
      </w:r>
    </w:p>
    <w:p w:rsidR="00724FF9" w:rsidRPr="006F41B3" w:rsidRDefault="00724FF9" w:rsidP="00EA7EDF">
      <w:pPr>
        <w:spacing w:after="0"/>
        <w:jc w:val="center"/>
        <w:rPr>
          <w:rFonts w:ascii="Montserrat Medium" w:hAnsi="Montserrat Medium"/>
          <w:b/>
        </w:rPr>
      </w:pPr>
    </w:p>
    <w:p w:rsidR="001A1746" w:rsidRPr="00A23884" w:rsidRDefault="00ED79FB"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t>Anexo 1</w:t>
      </w:r>
      <w:r w:rsidR="0091592E" w:rsidRPr="00A23884">
        <w:rPr>
          <w:rFonts w:ascii="Montserrat Medium" w:hAnsi="Montserrat Medium"/>
          <w:sz w:val="22"/>
          <w:szCs w:val="22"/>
        </w:rPr>
        <w:t>5</w:t>
      </w:r>
    </w:p>
    <w:p w:rsidR="00756469" w:rsidRDefault="00756469" w:rsidP="00756469">
      <w:pPr>
        <w:spacing w:after="0"/>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4.1.3. inciso j)</w:t>
      </w:r>
    </w:p>
    <w:p w:rsidR="001A1746" w:rsidRPr="00A23884" w:rsidRDefault="001A1746" w:rsidP="00A23884">
      <w:pPr>
        <w:spacing w:after="0" w:line="240" w:lineRule="auto"/>
        <w:ind w:left="-284" w:right="-1"/>
        <w:jc w:val="center"/>
        <w:rPr>
          <w:rFonts w:ascii="Montserrat Medium" w:hAnsi="Montserrat Medium" w:cs="Arial"/>
          <w:b/>
          <w:sz w:val="20"/>
          <w:szCs w:val="20"/>
          <w:lang w:val="es-ES_tradnl"/>
        </w:rPr>
      </w:pPr>
      <w:r w:rsidRPr="00A23884">
        <w:rPr>
          <w:rFonts w:ascii="Montserrat Medium" w:hAnsi="Montserrat Medium" w:cs="Arial"/>
          <w:b/>
          <w:sz w:val="20"/>
          <w:szCs w:val="20"/>
          <w:lang w:val="es-ES_tradnl"/>
        </w:rPr>
        <w:t>Formato de información reservada y confidencial.</w:t>
      </w:r>
    </w:p>
    <w:p w:rsidR="00D27215" w:rsidRPr="00536044" w:rsidRDefault="00D27215" w:rsidP="00D27215">
      <w:pPr>
        <w:suppressAutoHyphens/>
        <w:spacing w:after="0" w:line="240" w:lineRule="auto"/>
        <w:ind w:right="-1"/>
        <w:jc w:val="both"/>
        <w:rPr>
          <w:rFonts w:ascii="Montserrat Medium" w:eastAsia="Times New Roman" w:hAnsi="Montserrat Medium" w:cs="Arial"/>
          <w:b/>
          <w:sz w:val="20"/>
          <w:szCs w:val="20"/>
          <w:lang w:val="es-ES_tradnl" w:eastAsia="ar-SA"/>
        </w:rPr>
      </w:pPr>
    </w:p>
    <w:p w:rsidR="00D27215" w:rsidRPr="00536044" w:rsidRDefault="00D27215" w:rsidP="00D27215">
      <w:pPr>
        <w:spacing w:after="0" w:line="240" w:lineRule="auto"/>
        <w:ind w:left="-284" w:right="-1"/>
        <w:jc w:val="right"/>
        <w:rPr>
          <w:rFonts w:ascii="Montserrat Medium" w:hAnsi="Montserrat Medium" w:cs="Arial"/>
          <w:sz w:val="20"/>
          <w:szCs w:val="20"/>
          <w:lang w:val="es-ES_tradnl"/>
        </w:rPr>
      </w:pPr>
      <w:r w:rsidRPr="00536044">
        <w:rPr>
          <w:rFonts w:ascii="Montserrat Medium" w:hAnsi="Montserrat Medium" w:cs="Arial"/>
          <w:sz w:val="20"/>
          <w:szCs w:val="20"/>
          <w:lang w:val="es-ES_tradnl"/>
        </w:rPr>
        <w:t>Ciudad de México, a _______ de _________________de 201</w:t>
      </w:r>
      <w:r w:rsidR="007F5FB5" w:rsidRPr="00536044">
        <w:rPr>
          <w:rFonts w:ascii="Montserrat Medium" w:hAnsi="Montserrat Medium" w:cs="Arial"/>
          <w:sz w:val="20"/>
          <w:szCs w:val="20"/>
          <w:lang w:val="es-ES_tradnl"/>
        </w:rPr>
        <w:t>9</w:t>
      </w:r>
      <w:r w:rsidRPr="00536044">
        <w:rPr>
          <w:rFonts w:ascii="Montserrat Medium" w:hAnsi="Montserrat Medium" w:cs="Arial"/>
          <w:sz w:val="20"/>
          <w:szCs w:val="20"/>
          <w:lang w:val="es-ES_tradnl"/>
        </w:rPr>
        <w:t>.</w:t>
      </w:r>
    </w:p>
    <w:p w:rsidR="00D27215" w:rsidRPr="00536044" w:rsidRDefault="00D27215" w:rsidP="00D27215">
      <w:pPr>
        <w:spacing w:after="0" w:line="240" w:lineRule="auto"/>
        <w:ind w:left="-284" w:right="-1"/>
        <w:jc w:val="both"/>
        <w:rPr>
          <w:rFonts w:ascii="Montserrat Medium" w:hAnsi="Montserrat Medium" w:cs="Arial"/>
          <w:sz w:val="20"/>
          <w:szCs w:val="20"/>
          <w:lang w:val="es-ES_tradnl"/>
        </w:rPr>
      </w:pPr>
    </w:p>
    <w:p w:rsidR="00D27215" w:rsidRPr="00536044" w:rsidRDefault="00D27215" w:rsidP="00D27215">
      <w:pPr>
        <w:rPr>
          <w:rFonts w:ascii="Montserrat Medium" w:hAnsi="Montserrat Medium" w:cs="Arial"/>
          <w:sz w:val="20"/>
          <w:szCs w:val="20"/>
        </w:rPr>
      </w:pPr>
      <w:r w:rsidRPr="00536044">
        <w:rPr>
          <w:rFonts w:ascii="Montserrat Medium" w:hAnsi="Montserrat Medium" w:cs="Arial"/>
          <w:sz w:val="20"/>
          <w:szCs w:val="20"/>
          <w:lang w:val="es-ES_tradnl"/>
        </w:rPr>
        <w:t>Instituto Mexicano del Seguro Social</w:t>
      </w:r>
    </w:p>
    <w:p w:rsidR="00D27215" w:rsidRPr="00536044" w:rsidRDefault="00D27215" w:rsidP="00D27215">
      <w:pPr>
        <w:rPr>
          <w:rFonts w:ascii="Montserrat Medium" w:hAnsi="Montserrat Medium" w:cs="Arial"/>
          <w:sz w:val="20"/>
          <w:szCs w:val="20"/>
        </w:rPr>
      </w:pPr>
      <w:r w:rsidRPr="00536044">
        <w:rPr>
          <w:rFonts w:ascii="Montserrat Medium" w:hAnsi="Montserrat Medium" w:cs="Arial"/>
          <w:sz w:val="20"/>
          <w:szCs w:val="20"/>
          <w:lang w:val="es-ES_tradnl"/>
        </w:rPr>
        <w:t>Convocante (2)</w:t>
      </w:r>
    </w:p>
    <w:p w:rsidR="00D27215" w:rsidRPr="00536044" w:rsidRDefault="00D27215" w:rsidP="00D27215">
      <w:pPr>
        <w:rPr>
          <w:rFonts w:ascii="Montserrat Medium" w:hAnsi="Montserrat Medium" w:cs="Arial"/>
          <w:sz w:val="20"/>
          <w:szCs w:val="20"/>
        </w:rPr>
      </w:pPr>
      <w:r w:rsidRPr="00536044">
        <w:rPr>
          <w:rFonts w:ascii="Montserrat Medium" w:hAnsi="Montserrat Medium" w:cs="Arial"/>
          <w:sz w:val="20"/>
          <w:szCs w:val="20"/>
          <w:lang w:val="es-ES_tradnl"/>
        </w:rPr>
        <w:t>Licitación ________</w:t>
      </w:r>
    </w:p>
    <w:p w:rsidR="00D27215" w:rsidRPr="00536044" w:rsidRDefault="00D27215" w:rsidP="00D27215">
      <w:pPr>
        <w:rPr>
          <w:rFonts w:ascii="Montserrat Medium" w:hAnsi="Montserrat Medium" w:cs="Arial"/>
          <w:sz w:val="20"/>
          <w:szCs w:val="20"/>
        </w:rPr>
      </w:pPr>
      <w:r w:rsidRPr="00536044">
        <w:rPr>
          <w:rFonts w:ascii="Montserrat Medium" w:hAnsi="Montserrat Medium" w:cs="Arial"/>
          <w:sz w:val="20"/>
          <w:szCs w:val="20"/>
          <w:lang w:val="es-ES_tradnl"/>
        </w:rPr>
        <w:t>P r e s e n t e</w:t>
      </w:r>
    </w:p>
    <w:p w:rsidR="00D27215" w:rsidRPr="00536044" w:rsidRDefault="00D27215" w:rsidP="00D27215">
      <w:pPr>
        <w:spacing w:after="0" w:line="240" w:lineRule="auto"/>
        <w:ind w:left="-284"/>
        <w:jc w:val="both"/>
        <w:rPr>
          <w:rFonts w:ascii="Montserrat Medium" w:hAnsi="Montserrat Medium" w:cs="Arial"/>
          <w:sz w:val="20"/>
          <w:szCs w:val="20"/>
          <w:lang w:val="es-ES_tradnl"/>
        </w:rPr>
      </w:pPr>
    </w:p>
    <w:p w:rsidR="00D27215" w:rsidRPr="00536044" w:rsidRDefault="00D27215" w:rsidP="00D27215">
      <w:pPr>
        <w:spacing w:after="0" w:line="240" w:lineRule="auto"/>
        <w:ind w:left="-284"/>
        <w:jc w:val="both"/>
        <w:rPr>
          <w:rFonts w:ascii="Montserrat Medium" w:hAnsi="Montserrat Medium" w:cs="Arial"/>
          <w:sz w:val="20"/>
          <w:szCs w:val="20"/>
          <w:lang w:val="es-ES_tradnl"/>
        </w:rPr>
      </w:pPr>
    </w:p>
    <w:p w:rsidR="00D27215" w:rsidRPr="00536044" w:rsidRDefault="00D27215" w:rsidP="00D27215">
      <w:pPr>
        <w:spacing w:after="0" w:line="240" w:lineRule="auto"/>
        <w:ind w:left="-284"/>
        <w:jc w:val="both"/>
        <w:rPr>
          <w:rFonts w:ascii="Montserrat Medium" w:hAnsi="Montserrat Medium" w:cs="Arial"/>
          <w:sz w:val="20"/>
          <w:szCs w:val="20"/>
          <w:lang w:val="es-ES_tradnl"/>
        </w:rPr>
      </w:pPr>
      <w:r w:rsidRPr="00536044">
        <w:rPr>
          <w:rFonts w:ascii="Montserrat Medium" w:hAnsi="Montserrat Medium"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D22F50" w:rsidRPr="00536044">
        <w:rPr>
          <w:rFonts w:ascii="Montserrat Medium" w:hAnsi="Montserrat Medium" w:cs="Arial"/>
          <w:sz w:val="20"/>
          <w:szCs w:val="20"/>
          <w:lang w:val="es-ES_tradnl"/>
        </w:rPr>
        <w:t>Internacional bajo la Cobertura de los Tratados de Libre Comercio</w:t>
      </w:r>
      <w:r w:rsidR="00F63BDB" w:rsidRPr="00536044">
        <w:rPr>
          <w:rFonts w:ascii="Montserrat Medium" w:hAnsi="Montserrat Medium" w:cs="Arial"/>
          <w:sz w:val="20"/>
          <w:szCs w:val="20"/>
          <w:lang w:val="es-ES_tradnl"/>
        </w:rPr>
        <w:t xml:space="preserve"> </w:t>
      </w:r>
      <w:r w:rsidRPr="00536044">
        <w:rPr>
          <w:rFonts w:ascii="Montserrat Medium" w:hAnsi="Montserrat Medium" w:cs="Arial"/>
          <w:sz w:val="20"/>
          <w:szCs w:val="20"/>
          <w:lang w:val="es-ES_tradnl"/>
        </w:rPr>
        <w:t>Electrónica</w:t>
      </w:r>
      <w:r w:rsidR="00F63BDB" w:rsidRPr="00536044">
        <w:rPr>
          <w:rFonts w:ascii="Montserrat Medium" w:hAnsi="Montserrat Medium" w:cs="Arial"/>
          <w:sz w:val="20"/>
          <w:szCs w:val="20"/>
          <w:lang w:val="es-ES_tradnl"/>
        </w:rPr>
        <w:t xml:space="preserve"> número </w:t>
      </w:r>
      <w:r w:rsidR="00F63BDB" w:rsidRPr="00536044">
        <w:rPr>
          <w:rFonts w:ascii="Montserrat Medium" w:hAnsi="Montserrat Medium" w:cs="Arial"/>
          <w:b/>
          <w:sz w:val="20"/>
          <w:szCs w:val="20"/>
          <w:lang w:val="es-ES_tradnl"/>
        </w:rPr>
        <w:t>LA-0</w:t>
      </w:r>
      <w:r w:rsidR="007F5FB5" w:rsidRPr="00536044">
        <w:rPr>
          <w:rFonts w:ascii="Montserrat Medium" w:hAnsi="Montserrat Medium" w:cs="Arial"/>
          <w:b/>
          <w:sz w:val="20"/>
          <w:szCs w:val="20"/>
          <w:lang w:val="es-ES_tradnl"/>
        </w:rPr>
        <w:t>50</w:t>
      </w:r>
      <w:r w:rsidR="00F63BDB" w:rsidRPr="00536044">
        <w:rPr>
          <w:rFonts w:ascii="Montserrat Medium" w:hAnsi="Montserrat Medium" w:cs="Arial"/>
          <w:b/>
          <w:sz w:val="20"/>
          <w:szCs w:val="20"/>
          <w:lang w:val="es-ES_tradnl"/>
        </w:rPr>
        <w:t>GYR120-E</w:t>
      </w:r>
      <w:r w:rsidR="007F5FB5" w:rsidRPr="00536044">
        <w:rPr>
          <w:rFonts w:ascii="Montserrat Medium" w:hAnsi="Montserrat Medium" w:cs="Arial"/>
          <w:b/>
          <w:sz w:val="20"/>
          <w:szCs w:val="20"/>
          <w:lang w:val="es-ES_tradnl"/>
        </w:rPr>
        <w:t xml:space="preserve"> </w:t>
      </w:r>
      <w:r w:rsidR="00F63BDB" w:rsidRPr="00536044">
        <w:rPr>
          <w:rFonts w:ascii="Montserrat Medium" w:hAnsi="Montserrat Medium" w:cs="Arial"/>
          <w:b/>
          <w:sz w:val="20"/>
          <w:szCs w:val="20"/>
          <w:lang w:val="es-ES_tradnl"/>
        </w:rPr>
        <w:t>-201</w:t>
      </w:r>
      <w:r w:rsidR="007F5FB5" w:rsidRPr="00536044">
        <w:rPr>
          <w:rFonts w:ascii="Montserrat Medium" w:hAnsi="Montserrat Medium" w:cs="Arial"/>
          <w:b/>
          <w:sz w:val="20"/>
          <w:szCs w:val="20"/>
          <w:lang w:val="es-ES_tradnl"/>
        </w:rPr>
        <w:t>9</w:t>
      </w:r>
      <w:r w:rsidR="00F63BDB" w:rsidRPr="00536044">
        <w:rPr>
          <w:rFonts w:ascii="Montserrat Medium" w:hAnsi="Montserrat Medium" w:cs="Arial"/>
          <w:sz w:val="20"/>
          <w:szCs w:val="20"/>
          <w:lang w:val="es-ES_tradnl"/>
        </w:rPr>
        <w:t xml:space="preserve">, </w:t>
      </w:r>
      <w:r w:rsidRPr="00536044">
        <w:rPr>
          <w:rFonts w:ascii="Montserrat Medium" w:hAnsi="Montserrat Medium" w:cs="Arial"/>
          <w:sz w:val="20"/>
          <w:szCs w:val="20"/>
          <w:lang w:val="es-ES_tradnl"/>
        </w:rPr>
        <w:t>contiene información de carácter Confidencial y Comercial Reservada, de conformidad con lo siguiente:</w:t>
      </w:r>
    </w:p>
    <w:p w:rsidR="00D27215" w:rsidRPr="00536044" w:rsidRDefault="00D27215" w:rsidP="00D27215">
      <w:pPr>
        <w:spacing w:after="0" w:line="240" w:lineRule="auto"/>
        <w:ind w:left="-284"/>
        <w:jc w:val="both"/>
        <w:rPr>
          <w:rFonts w:ascii="Montserrat Medium" w:hAnsi="Montserrat Medium" w:cs="Arial"/>
          <w:sz w:val="20"/>
          <w:szCs w:val="20"/>
          <w:lang w:val="es-ES_tradnl"/>
        </w:rPr>
      </w:pPr>
    </w:p>
    <w:tbl>
      <w:tblPr>
        <w:tblStyle w:val="Tablaconcuadrcula"/>
        <w:tblW w:w="0" w:type="auto"/>
        <w:tblInd w:w="-284" w:type="dxa"/>
        <w:tblLook w:val="04A0" w:firstRow="1" w:lastRow="0" w:firstColumn="1" w:lastColumn="0" w:noHBand="0" w:noVBand="1"/>
      </w:tblPr>
      <w:tblGrid>
        <w:gridCol w:w="695"/>
        <w:gridCol w:w="1416"/>
        <w:gridCol w:w="1796"/>
        <w:gridCol w:w="2363"/>
        <w:gridCol w:w="2977"/>
      </w:tblGrid>
      <w:tr w:rsidR="00D27215" w:rsidRPr="00536044" w:rsidTr="00D27215">
        <w:tc>
          <w:tcPr>
            <w:tcW w:w="695" w:type="dxa"/>
            <w:tcBorders>
              <w:top w:val="single" w:sz="4" w:space="0" w:color="auto"/>
              <w:left w:val="single" w:sz="4" w:space="0" w:color="auto"/>
              <w:bottom w:val="single" w:sz="4" w:space="0" w:color="auto"/>
              <w:right w:val="single" w:sz="4" w:space="0" w:color="auto"/>
            </w:tcBorders>
            <w:hideMark/>
          </w:tcPr>
          <w:p w:rsidR="00D27215" w:rsidRPr="00536044" w:rsidRDefault="00D27215">
            <w:pPr>
              <w:jc w:val="center"/>
              <w:rPr>
                <w:rFonts w:ascii="Montserrat Medium" w:hAnsi="Montserrat Medium" w:cs="Arial"/>
                <w:b/>
                <w:lang w:val="es-ES_tradnl" w:eastAsia="en-US"/>
              </w:rPr>
            </w:pPr>
            <w:r w:rsidRPr="00536044">
              <w:rPr>
                <w:rFonts w:ascii="Montserrat Medium" w:hAnsi="Montserrat Medium" w:cs="Arial"/>
                <w:b/>
                <w:lang w:val="es-ES_tradnl"/>
              </w:rPr>
              <w:t>No.</w:t>
            </w:r>
          </w:p>
        </w:tc>
        <w:tc>
          <w:tcPr>
            <w:tcW w:w="1350" w:type="dxa"/>
            <w:tcBorders>
              <w:top w:val="single" w:sz="4" w:space="0" w:color="auto"/>
              <w:left w:val="single" w:sz="4" w:space="0" w:color="auto"/>
              <w:bottom w:val="single" w:sz="4" w:space="0" w:color="auto"/>
              <w:right w:val="single" w:sz="4" w:space="0" w:color="auto"/>
            </w:tcBorders>
            <w:hideMark/>
          </w:tcPr>
          <w:p w:rsidR="00D27215" w:rsidRPr="00536044" w:rsidRDefault="00D27215">
            <w:pPr>
              <w:jc w:val="center"/>
              <w:rPr>
                <w:rFonts w:ascii="Montserrat Medium" w:hAnsi="Montserrat Medium" w:cs="Arial"/>
                <w:b/>
                <w:lang w:val="es-ES_tradnl" w:eastAsia="en-US"/>
              </w:rPr>
            </w:pPr>
            <w:r w:rsidRPr="00536044">
              <w:rPr>
                <w:rFonts w:ascii="Montserrat Medium" w:hAnsi="Montserrat Medium" w:cs="Arial"/>
                <w:b/>
                <w:lang w:val="es-ES_tradnl"/>
              </w:rPr>
              <w:t xml:space="preserve">Documento </w:t>
            </w:r>
            <w:r w:rsidRPr="00536044">
              <w:rPr>
                <w:rFonts w:ascii="Montserrat Medium" w:hAnsi="Montserrat Medium" w:cs="Arial"/>
                <w:b/>
                <w:sz w:val="14"/>
                <w:szCs w:val="14"/>
                <w:lang w:val="es-ES_tradnl"/>
              </w:rPr>
              <w:t>(1)</w:t>
            </w:r>
          </w:p>
        </w:tc>
        <w:tc>
          <w:tcPr>
            <w:tcW w:w="1796" w:type="dxa"/>
            <w:tcBorders>
              <w:top w:val="single" w:sz="4" w:space="0" w:color="auto"/>
              <w:left w:val="single" w:sz="4" w:space="0" w:color="auto"/>
              <w:bottom w:val="single" w:sz="4" w:space="0" w:color="auto"/>
              <w:right w:val="single" w:sz="4" w:space="0" w:color="auto"/>
            </w:tcBorders>
            <w:hideMark/>
          </w:tcPr>
          <w:p w:rsidR="00D27215" w:rsidRPr="00536044" w:rsidRDefault="00D27215">
            <w:pPr>
              <w:jc w:val="center"/>
              <w:rPr>
                <w:rFonts w:ascii="Montserrat Medium" w:hAnsi="Montserrat Medium" w:cs="Arial"/>
                <w:b/>
                <w:lang w:val="es-ES_tradnl" w:eastAsia="en-US"/>
              </w:rPr>
            </w:pPr>
            <w:r w:rsidRPr="00536044">
              <w:rPr>
                <w:rFonts w:ascii="Montserrat Medium" w:hAnsi="Montserrat Medium" w:cs="Arial"/>
                <w:b/>
                <w:lang w:val="es-ES_tradnl"/>
              </w:rPr>
              <w:t xml:space="preserve">Información a clasificar </w:t>
            </w:r>
            <w:r w:rsidRPr="00536044">
              <w:rPr>
                <w:rFonts w:ascii="Montserrat Medium" w:hAnsi="Montserrat Medium" w:cs="Arial"/>
                <w:b/>
                <w:sz w:val="14"/>
                <w:szCs w:val="14"/>
                <w:lang w:val="es-ES_tradnl"/>
              </w:rPr>
              <w:t>(2)</w:t>
            </w:r>
          </w:p>
        </w:tc>
        <w:tc>
          <w:tcPr>
            <w:tcW w:w="2363" w:type="dxa"/>
            <w:tcBorders>
              <w:top w:val="single" w:sz="4" w:space="0" w:color="auto"/>
              <w:left w:val="single" w:sz="4" w:space="0" w:color="auto"/>
              <w:bottom w:val="single" w:sz="4" w:space="0" w:color="auto"/>
              <w:right w:val="single" w:sz="4" w:space="0" w:color="auto"/>
            </w:tcBorders>
            <w:hideMark/>
          </w:tcPr>
          <w:p w:rsidR="00D27215" w:rsidRPr="00536044" w:rsidRDefault="00D27215">
            <w:pPr>
              <w:jc w:val="center"/>
              <w:rPr>
                <w:rFonts w:ascii="Montserrat Medium" w:hAnsi="Montserrat Medium" w:cs="Arial"/>
                <w:b/>
                <w:lang w:val="es-ES_tradnl" w:eastAsia="en-US"/>
              </w:rPr>
            </w:pPr>
            <w:r w:rsidRPr="00536044">
              <w:rPr>
                <w:rFonts w:ascii="Montserrat Medium" w:hAnsi="Montserrat Medium" w:cs="Arial"/>
                <w:b/>
                <w:lang w:val="es-ES_tradnl"/>
              </w:rPr>
              <w:t xml:space="preserve">Fundamentación </w:t>
            </w:r>
            <w:r w:rsidRPr="00536044">
              <w:rPr>
                <w:rFonts w:ascii="Montserrat Medium" w:hAnsi="Montserrat Medium" w:cs="Arial"/>
                <w:b/>
                <w:sz w:val="14"/>
                <w:szCs w:val="14"/>
                <w:lang w:val="es-ES_tradnl"/>
              </w:rPr>
              <w:t>(3)</w:t>
            </w:r>
          </w:p>
        </w:tc>
        <w:tc>
          <w:tcPr>
            <w:tcW w:w="2977" w:type="dxa"/>
            <w:tcBorders>
              <w:top w:val="single" w:sz="4" w:space="0" w:color="auto"/>
              <w:left w:val="single" w:sz="4" w:space="0" w:color="auto"/>
              <w:bottom w:val="single" w:sz="4" w:space="0" w:color="auto"/>
              <w:right w:val="single" w:sz="4" w:space="0" w:color="auto"/>
            </w:tcBorders>
            <w:hideMark/>
          </w:tcPr>
          <w:p w:rsidR="00D27215" w:rsidRPr="00536044" w:rsidRDefault="00D27215">
            <w:pPr>
              <w:jc w:val="center"/>
              <w:rPr>
                <w:rFonts w:ascii="Montserrat Medium" w:hAnsi="Montserrat Medium" w:cs="Arial"/>
                <w:b/>
                <w:lang w:val="es-ES_tradnl" w:eastAsia="en-US"/>
              </w:rPr>
            </w:pPr>
            <w:r w:rsidRPr="00536044">
              <w:rPr>
                <w:rFonts w:ascii="Montserrat Medium" w:hAnsi="Montserrat Medium" w:cs="Arial"/>
                <w:b/>
                <w:lang w:val="es-ES_tradnl"/>
              </w:rPr>
              <w:t xml:space="preserve">Motivación </w:t>
            </w:r>
            <w:r w:rsidRPr="00536044">
              <w:rPr>
                <w:rFonts w:ascii="Montserrat Medium" w:hAnsi="Montserrat Medium" w:cs="Arial"/>
                <w:b/>
                <w:sz w:val="14"/>
                <w:szCs w:val="14"/>
                <w:lang w:val="es-ES_tradnl"/>
              </w:rPr>
              <w:t>(4)</w:t>
            </w: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pPr>
              <w:jc w:val="both"/>
              <w:rPr>
                <w:rFonts w:ascii="Montserrat Medium" w:hAnsi="Montserrat Medium" w:cs="Arial"/>
                <w:lang w:val="es-ES_tradnl" w:eastAsia="en-US"/>
              </w:rPr>
            </w:pPr>
          </w:p>
        </w:tc>
      </w:tr>
    </w:tbl>
    <w:p w:rsidR="00D27215" w:rsidRPr="00536044" w:rsidRDefault="00D27215" w:rsidP="00D27215">
      <w:pPr>
        <w:spacing w:after="0" w:line="240" w:lineRule="auto"/>
        <w:ind w:left="-284"/>
        <w:jc w:val="both"/>
        <w:rPr>
          <w:rFonts w:ascii="Montserrat Medium" w:hAnsi="Montserrat Medium" w:cs="Arial"/>
          <w:sz w:val="20"/>
          <w:szCs w:val="20"/>
          <w:lang w:val="es-ES_tradnl"/>
        </w:rPr>
      </w:pPr>
    </w:p>
    <w:p w:rsidR="00D27215" w:rsidRPr="00536044" w:rsidRDefault="00D27215" w:rsidP="00D27215">
      <w:pPr>
        <w:spacing w:after="0" w:line="240" w:lineRule="auto"/>
        <w:rPr>
          <w:rFonts w:ascii="Montserrat Medium" w:hAnsi="Montserrat Medium" w:cs="Arial"/>
          <w:b/>
          <w:sz w:val="14"/>
          <w:szCs w:val="14"/>
          <w:lang w:val="es-ES_tradnl"/>
        </w:rPr>
      </w:pPr>
      <w:r w:rsidRPr="00536044">
        <w:rPr>
          <w:rFonts w:ascii="Montserrat Medium" w:hAnsi="Montserrat Medium" w:cs="Arial"/>
          <w:b/>
          <w:sz w:val="14"/>
          <w:szCs w:val="14"/>
          <w:lang w:val="es-ES_tradnl"/>
        </w:rPr>
        <w:t>(1) Señalar el documento de la proposición que contiene información clasificada.</w:t>
      </w:r>
    </w:p>
    <w:p w:rsidR="00D27215" w:rsidRPr="00536044" w:rsidRDefault="00D27215" w:rsidP="00D27215">
      <w:pPr>
        <w:spacing w:after="0" w:line="240" w:lineRule="auto"/>
        <w:rPr>
          <w:rFonts w:ascii="Montserrat Medium" w:hAnsi="Montserrat Medium" w:cs="Arial"/>
          <w:b/>
          <w:sz w:val="14"/>
          <w:szCs w:val="14"/>
          <w:lang w:val="es-ES_tradnl"/>
        </w:rPr>
      </w:pPr>
      <w:r w:rsidRPr="00536044">
        <w:rPr>
          <w:rFonts w:ascii="Montserrat Medium" w:hAnsi="Montserrat Medium" w:cs="Arial"/>
          <w:b/>
          <w:sz w:val="14"/>
          <w:szCs w:val="14"/>
          <w:lang w:val="es-ES_tradnl"/>
        </w:rPr>
        <w:t>(2) Precisar que rubro o información del documento es sujeto de clasificación por contener información reservada o confidencial.</w:t>
      </w:r>
    </w:p>
    <w:p w:rsidR="00D27215" w:rsidRPr="00536044" w:rsidRDefault="00D27215" w:rsidP="00D27215">
      <w:pPr>
        <w:spacing w:after="0" w:line="240" w:lineRule="auto"/>
        <w:rPr>
          <w:rFonts w:ascii="Montserrat Medium" w:hAnsi="Montserrat Medium" w:cs="Arial"/>
          <w:b/>
          <w:sz w:val="14"/>
          <w:szCs w:val="14"/>
          <w:lang w:val="es-ES_tradnl"/>
        </w:rPr>
      </w:pPr>
      <w:r w:rsidRPr="00536044">
        <w:rPr>
          <w:rFonts w:ascii="Montserrat Medium" w:hAnsi="Montserrat Medium" w:cs="Arial"/>
          <w:b/>
          <w:sz w:val="14"/>
          <w:szCs w:val="14"/>
          <w:lang w:val="es-ES_tradnl"/>
        </w:rPr>
        <w:t>(3) Indicar en qué artículos de la LFTAIP, LGTAIP o demás disposiciones reglamentarias aplicables, fundamenta la clasificación de la información, ya sea reservada o confidencial.</w:t>
      </w:r>
    </w:p>
    <w:p w:rsidR="00D27215" w:rsidRPr="00536044" w:rsidRDefault="00D27215" w:rsidP="00D27215">
      <w:pPr>
        <w:spacing w:after="0" w:line="240" w:lineRule="auto"/>
        <w:rPr>
          <w:rFonts w:ascii="Montserrat Medium" w:hAnsi="Montserrat Medium" w:cs="Arial"/>
          <w:b/>
          <w:sz w:val="14"/>
          <w:szCs w:val="14"/>
          <w:lang w:val="es-ES_tradnl"/>
        </w:rPr>
      </w:pPr>
      <w:r w:rsidRPr="00536044">
        <w:rPr>
          <w:rFonts w:ascii="Montserrat Medium" w:hAnsi="Montserrat Medium" w:cs="Arial"/>
          <w:b/>
          <w:sz w:val="14"/>
          <w:szCs w:val="14"/>
          <w:lang w:val="es-ES_tradnl"/>
        </w:rPr>
        <w:t>(4) Indicar los motivos y/o razones por los cuales la información señalada debe ser considerada en alguno de los supuestos de clasificación.</w:t>
      </w:r>
    </w:p>
    <w:p w:rsidR="00D27215" w:rsidRPr="00536044" w:rsidRDefault="00D27215" w:rsidP="00D27215">
      <w:pPr>
        <w:spacing w:after="0" w:line="240" w:lineRule="auto"/>
        <w:jc w:val="center"/>
        <w:rPr>
          <w:rFonts w:ascii="Montserrat Medium" w:hAnsi="Montserrat Medium" w:cs="Arial"/>
          <w:b/>
          <w:sz w:val="14"/>
          <w:szCs w:val="14"/>
          <w:lang w:val="es-ES_tradnl"/>
        </w:rPr>
      </w:pPr>
    </w:p>
    <w:p w:rsidR="00D27215" w:rsidRPr="00536044" w:rsidRDefault="00D27215" w:rsidP="00D27215">
      <w:pPr>
        <w:spacing w:after="0" w:line="240" w:lineRule="auto"/>
        <w:ind w:left="-284"/>
        <w:jc w:val="both"/>
        <w:rPr>
          <w:rFonts w:ascii="Montserrat Medium" w:hAnsi="Montserrat Medium" w:cs="Arial"/>
          <w:sz w:val="18"/>
          <w:szCs w:val="18"/>
          <w:lang w:val="es-ES_tradnl"/>
        </w:rPr>
      </w:pPr>
    </w:p>
    <w:p w:rsidR="00D27215" w:rsidRPr="00536044" w:rsidRDefault="00D27215" w:rsidP="00D27215">
      <w:pPr>
        <w:spacing w:after="0" w:line="240" w:lineRule="auto"/>
        <w:ind w:left="-284"/>
        <w:jc w:val="both"/>
        <w:rPr>
          <w:rFonts w:ascii="Montserrat Medium" w:hAnsi="Montserrat Medium" w:cs="Arial"/>
          <w:sz w:val="18"/>
          <w:szCs w:val="18"/>
          <w:lang w:val="es-ES_tradnl"/>
        </w:rPr>
      </w:pPr>
      <w:r w:rsidRPr="00536044">
        <w:rPr>
          <w:rFonts w:ascii="Montserrat Medium" w:hAnsi="Montserrat Medium" w:cs="Arial"/>
          <w:sz w:val="18"/>
          <w:szCs w:val="18"/>
          <w:lang w:val="es-ES_tradnl"/>
        </w:rPr>
        <w:t>(El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113 de la LFTAIP, así como el numeral</w:t>
      </w:r>
      <w:r w:rsidRPr="00536044">
        <w:rPr>
          <w:rFonts w:ascii="Montserrat Medium" w:hAnsi="Montserrat Medium"/>
          <w:sz w:val="18"/>
          <w:szCs w:val="18"/>
          <w:lang w:val="es-ES_tradnl"/>
        </w:rPr>
        <w:t xml:space="preserve"> </w:t>
      </w:r>
      <w:r w:rsidRPr="00536044">
        <w:rPr>
          <w:rFonts w:ascii="Montserrat Medium" w:hAnsi="Montserrat Medium"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D27215" w:rsidRPr="00536044" w:rsidRDefault="00D27215" w:rsidP="00D27215">
      <w:pPr>
        <w:spacing w:after="0" w:line="240" w:lineRule="auto"/>
        <w:ind w:left="-284"/>
        <w:jc w:val="center"/>
        <w:rPr>
          <w:rFonts w:ascii="Montserrat Medium" w:hAnsi="Montserrat Medium" w:cs="Arial"/>
          <w:sz w:val="20"/>
          <w:szCs w:val="20"/>
          <w:lang w:val="es-ES_tradnl"/>
        </w:rPr>
      </w:pPr>
    </w:p>
    <w:p w:rsidR="00D27215" w:rsidRPr="00536044" w:rsidRDefault="00D27215" w:rsidP="00D27215">
      <w:pPr>
        <w:widowControl w:val="0"/>
        <w:spacing w:after="0" w:line="240" w:lineRule="auto"/>
        <w:ind w:left="-284"/>
        <w:jc w:val="center"/>
        <w:rPr>
          <w:rFonts w:ascii="Montserrat Medium" w:hAnsi="Montserrat Medium" w:cs="Arial"/>
          <w:sz w:val="20"/>
          <w:szCs w:val="20"/>
          <w:lang w:val="es-ES_tradnl" w:eastAsia="es-ES"/>
        </w:rPr>
      </w:pPr>
      <w:r w:rsidRPr="00536044">
        <w:rPr>
          <w:rFonts w:ascii="Montserrat Medium" w:hAnsi="Montserrat Medium" w:cs="Arial"/>
          <w:sz w:val="20"/>
          <w:szCs w:val="20"/>
          <w:lang w:val="es-ES_tradnl" w:eastAsia="es-ES"/>
        </w:rPr>
        <w:t>___________________________________________</w:t>
      </w:r>
    </w:p>
    <w:p w:rsidR="00D27215" w:rsidRPr="00536044" w:rsidRDefault="00D27215" w:rsidP="00D27215">
      <w:pPr>
        <w:spacing w:after="0" w:line="240" w:lineRule="auto"/>
        <w:ind w:left="-284"/>
        <w:jc w:val="center"/>
        <w:rPr>
          <w:rFonts w:ascii="Montserrat Medium" w:hAnsi="Montserrat Medium" w:cs="Arial"/>
          <w:bCs/>
          <w:sz w:val="20"/>
          <w:szCs w:val="20"/>
          <w:lang w:val="es-ES_tradnl"/>
        </w:rPr>
      </w:pPr>
      <w:r w:rsidRPr="00536044">
        <w:rPr>
          <w:rFonts w:ascii="Montserrat Medium" w:hAnsi="Montserrat Medium" w:cs="Arial"/>
          <w:bCs/>
          <w:sz w:val="20"/>
          <w:szCs w:val="20"/>
          <w:lang w:val="es-ES_tradnl"/>
        </w:rPr>
        <w:t>(Nombre y firma del Representante Legal)</w:t>
      </w:r>
    </w:p>
    <w:p w:rsidR="001A1746" w:rsidRPr="00536044" w:rsidRDefault="001A1746" w:rsidP="009B5D9B">
      <w:pPr>
        <w:suppressAutoHyphens/>
        <w:spacing w:after="0" w:line="240" w:lineRule="auto"/>
        <w:ind w:right="-1"/>
        <w:jc w:val="both"/>
        <w:rPr>
          <w:rFonts w:ascii="Montserrat Medium" w:eastAsia="Times New Roman" w:hAnsi="Montserrat Medium" w:cs="Arial"/>
          <w:b/>
          <w:sz w:val="20"/>
          <w:szCs w:val="20"/>
          <w:lang w:val="es-ES_tradnl" w:eastAsia="ar-SA"/>
        </w:rPr>
      </w:pPr>
    </w:p>
    <w:bookmarkEnd w:id="3"/>
    <w:bookmarkEnd w:id="4"/>
    <w:bookmarkEnd w:id="5"/>
    <w:bookmarkEnd w:id="6"/>
    <w:p w:rsidR="008012BC" w:rsidRPr="00536044" w:rsidRDefault="008012BC" w:rsidP="00ED79FB">
      <w:pPr>
        <w:spacing w:after="0" w:line="240" w:lineRule="auto"/>
        <w:jc w:val="both"/>
        <w:rPr>
          <w:rFonts w:ascii="Montserrat Medium" w:hAnsi="Montserrat Medium" w:cs="Arial"/>
          <w:sz w:val="20"/>
          <w:szCs w:val="20"/>
          <w:lang w:val="es-ES_tradnl"/>
        </w:rPr>
      </w:pPr>
    </w:p>
    <w:p w:rsidR="008012BC" w:rsidRDefault="008012BC" w:rsidP="00ED79FB">
      <w:pPr>
        <w:spacing w:after="0" w:line="240" w:lineRule="auto"/>
        <w:jc w:val="both"/>
        <w:rPr>
          <w:rFonts w:ascii="Arial" w:hAnsi="Arial" w:cs="Arial"/>
          <w:sz w:val="20"/>
          <w:szCs w:val="20"/>
          <w:lang w:val="es-ES_tradnl"/>
        </w:rPr>
      </w:pPr>
    </w:p>
    <w:p w:rsidR="00923C33" w:rsidRPr="00573053" w:rsidRDefault="00923C33" w:rsidP="00923C33">
      <w:pPr>
        <w:rPr>
          <w:lang w:val="es-ES_tradnl"/>
        </w:rPr>
      </w:pPr>
      <w:r w:rsidRPr="00573053">
        <w:rPr>
          <w:lang w:val="es-ES_tradnl"/>
        </w:rPr>
        <w:br w:type="page"/>
      </w:r>
    </w:p>
    <w:p w:rsidR="009023F3" w:rsidRPr="00A23884" w:rsidRDefault="009023F3"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lastRenderedPageBreak/>
        <w:t>ANEXO 1</w:t>
      </w:r>
      <w:r w:rsidR="005409C2" w:rsidRPr="00A23884">
        <w:rPr>
          <w:rFonts w:ascii="Montserrat Medium" w:hAnsi="Montserrat Medium"/>
          <w:sz w:val="22"/>
          <w:szCs w:val="22"/>
        </w:rPr>
        <w:t>6</w:t>
      </w:r>
    </w:p>
    <w:p w:rsidR="00D02DA4" w:rsidRPr="00536044" w:rsidRDefault="00D02DA4" w:rsidP="00D02DA4">
      <w:pPr>
        <w:jc w:val="center"/>
        <w:rPr>
          <w:rFonts w:ascii="Montserrat Medium" w:hAnsi="Montserrat Medium" w:cs="Arial"/>
          <w:b/>
          <w:bCs/>
          <w:sz w:val="20"/>
          <w:szCs w:val="20"/>
        </w:rPr>
      </w:pPr>
      <w:r w:rsidRPr="00536044">
        <w:rPr>
          <w:rFonts w:ascii="Montserrat Medium" w:hAnsi="Montserrat Medium" w:cs="Arial"/>
          <w:b/>
          <w:bCs/>
          <w:sz w:val="20"/>
          <w:szCs w:val="20"/>
        </w:rPr>
        <w:t>NOTA OCDE</w:t>
      </w:r>
    </w:p>
    <w:p w:rsidR="00D02DA4" w:rsidRPr="00536044" w:rsidRDefault="00D02DA4" w:rsidP="00D02DA4">
      <w:pPr>
        <w:rPr>
          <w:rFonts w:ascii="Montserrat Medium" w:hAnsi="Montserrat Medium" w:cs="Arial"/>
          <w:b/>
          <w:sz w:val="20"/>
          <w:szCs w:val="20"/>
          <w:lang w:val="es-ES"/>
        </w:rPr>
      </w:pPr>
      <w:r w:rsidRPr="00536044">
        <w:rPr>
          <w:rFonts w:ascii="Montserrat Medium" w:hAnsi="Montserrat Medium" w:cs="Arial"/>
          <w:b/>
          <w:sz w:val="20"/>
          <w:szCs w:val="20"/>
          <w:lang w:val="es-ES"/>
        </w:rPr>
        <w:t>Nota informativa para participantes de países miembros de la Organización para la Cooperación y el Desarrollo Económico (OCDE)</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536044">
        <w:rPr>
          <w:rFonts w:ascii="Montserrat Medium" w:hAnsi="Montserrat Medium" w:cs="Arial"/>
          <w:bCs/>
          <w:sz w:val="20"/>
          <w:szCs w:val="20"/>
          <w:lang w:val="es-ES"/>
        </w:rPr>
        <w:t>Convención para combatir el cohecho de servidores públicos extranjeros en transacciones comerciales internacionales</w:t>
      </w:r>
      <w:r w:rsidRPr="00536044">
        <w:rPr>
          <w:rFonts w:ascii="Montserrat Medium" w:hAnsi="Montserrat Medium" w:cs="Arial"/>
          <w:sz w:val="20"/>
          <w:szCs w:val="20"/>
          <w:lang w:val="es-ES"/>
        </w:rPr>
        <w:t>, hemos adquirido responsabilidades que involucran a los sectores público y privado.</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 OCDE ha establecido mecanismos muy claros para que los países firmantes de la Convención cumplan con las recomendaciones emitidas por ésta y en caso de México, iniciará en </w:t>
      </w:r>
      <w:r w:rsidRPr="00536044">
        <w:rPr>
          <w:rFonts w:ascii="Montserrat Medium" w:hAnsi="Montserrat Medium" w:cs="Arial"/>
          <w:bCs/>
          <w:sz w:val="20"/>
          <w:szCs w:val="20"/>
          <w:lang w:val="es-ES"/>
        </w:rPr>
        <w:t>noviembre de 2003</w:t>
      </w:r>
      <w:r w:rsidRPr="00536044">
        <w:rPr>
          <w:rFonts w:ascii="Montserrat Medium" w:hAnsi="Montserrat Medium" w:cs="Arial"/>
          <w:sz w:val="20"/>
          <w:szCs w:val="20"/>
          <w:lang w:val="es-ES"/>
        </w:rPr>
        <w:t xml:space="preserve"> una segunda fase de </w:t>
      </w:r>
      <w:r w:rsidRPr="00536044">
        <w:rPr>
          <w:rFonts w:ascii="Montserrat Medium" w:hAnsi="Montserrat Medium" w:cs="Arial"/>
          <w:bCs/>
          <w:sz w:val="20"/>
          <w:szCs w:val="20"/>
          <w:lang w:val="es-ES"/>
        </w:rPr>
        <w:t>evaluación</w:t>
      </w:r>
      <w:r w:rsidRPr="00536044">
        <w:rPr>
          <w:rFonts w:ascii="Montserrat Medium" w:hAnsi="Montserrat Medium" w:cs="Arial"/>
          <w:sz w:val="20"/>
          <w:szCs w:val="20"/>
          <w:lang w:val="es-ES"/>
        </w:rPr>
        <w:t xml:space="preserve"> – la primera ya fue aprobada- en donde un grupo de expertos verificará, entre otros:</w:t>
      </w:r>
    </w:p>
    <w:p w:rsidR="00D02DA4" w:rsidRPr="00536044" w:rsidRDefault="00D02DA4" w:rsidP="00A05018">
      <w:pPr>
        <w:numPr>
          <w:ilvl w:val="0"/>
          <w:numId w:val="20"/>
        </w:numPr>
        <w:jc w:val="both"/>
        <w:rPr>
          <w:rFonts w:ascii="Montserrat Medium" w:hAnsi="Montserrat Medium" w:cs="Arial"/>
          <w:sz w:val="20"/>
          <w:szCs w:val="20"/>
          <w:lang w:val="es-ES"/>
        </w:rPr>
      </w:pPr>
      <w:r w:rsidRPr="00536044">
        <w:rPr>
          <w:rFonts w:ascii="Montserrat Medium" w:hAnsi="Montserrat Medium" w:cs="Arial"/>
          <w:sz w:val="20"/>
          <w:szCs w:val="20"/>
          <w:lang w:val="es-ES"/>
        </w:rPr>
        <w:t>La compatibilidad de nuestro marco jurídico con las disposiciones de la Convención.</w:t>
      </w:r>
    </w:p>
    <w:p w:rsidR="00D02DA4" w:rsidRPr="00536044" w:rsidRDefault="00D02DA4" w:rsidP="00A05018">
      <w:pPr>
        <w:numPr>
          <w:ilvl w:val="0"/>
          <w:numId w:val="20"/>
        </w:numPr>
        <w:jc w:val="both"/>
        <w:rPr>
          <w:rFonts w:ascii="Montserrat Medium" w:hAnsi="Montserrat Medium" w:cs="Arial"/>
          <w:sz w:val="20"/>
          <w:szCs w:val="20"/>
          <w:lang w:val="es-ES"/>
        </w:rPr>
      </w:pPr>
      <w:r w:rsidRPr="00536044">
        <w:rPr>
          <w:rFonts w:ascii="Montserrat Medium" w:hAnsi="Montserrat Medium" w:cs="Arial"/>
          <w:sz w:val="20"/>
          <w:szCs w:val="20"/>
          <w:lang w:val="es-ES"/>
        </w:rPr>
        <w:t>El conocimiento que tengan los sectores público y privado de las recomendaciones de la Convención.</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El resultado de esta evaluación </w:t>
      </w:r>
      <w:r w:rsidRPr="00536044">
        <w:rPr>
          <w:rFonts w:ascii="Montserrat Medium" w:hAnsi="Montserrat Medium" w:cs="Arial"/>
          <w:bCs/>
          <w:sz w:val="20"/>
          <w:szCs w:val="20"/>
          <w:lang w:val="es-ES"/>
        </w:rPr>
        <w:t>impactará</w:t>
      </w:r>
      <w:r w:rsidRPr="00536044">
        <w:rPr>
          <w:rFonts w:ascii="Montserrat Medium" w:hAnsi="Montserrat Medium" w:cs="Arial"/>
          <w:sz w:val="20"/>
          <w:szCs w:val="20"/>
          <w:lang w:val="es-ES"/>
        </w:rPr>
        <w:t xml:space="preserve"> el grado de inversión otorgado a México por las agencias calificadores y la atracción de inversión extranjera.</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responsabilidades del sector público</w:t>
      </w:r>
      <w:r w:rsidRPr="00536044">
        <w:rPr>
          <w:rFonts w:ascii="Montserrat Medium" w:hAnsi="Montserrat Medium" w:cs="Arial"/>
          <w:sz w:val="20"/>
          <w:szCs w:val="20"/>
          <w:lang w:val="es-ES"/>
        </w:rPr>
        <w:t xml:space="preserve"> se centran en:</w:t>
      </w:r>
    </w:p>
    <w:p w:rsidR="00D02DA4" w:rsidRPr="00536044" w:rsidRDefault="00D02DA4" w:rsidP="00A05018">
      <w:pPr>
        <w:numPr>
          <w:ilvl w:val="0"/>
          <w:numId w:val="21"/>
        </w:numPr>
        <w:jc w:val="both"/>
        <w:rPr>
          <w:rFonts w:ascii="Montserrat Medium" w:hAnsi="Montserrat Medium" w:cs="Arial"/>
          <w:sz w:val="20"/>
          <w:szCs w:val="20"/>
          <w:lang w:val="es-ES"/>
        </w:rPr>
      </w:pPr>
      <w:r w:rsidRPr="00536044">
        <w:rPr>
          <w:rFonts w:ascii="Montserrat Medium" w:hAnsi="Montserrat Medium" w:cs="Arial"/>
          <w:sz w:val="20"/>
          <w:szCs w:val="20"/>
          <w:lang w:val="es-ES"/>
        </w:rPr>
        <w:t>Profundizar las reformas legales que inició en 1999.</w:t>
      </w:r>
    </w:p>
    <w:p w:rsidR="00D02DA4" w:rsidRPr="00536044" w:rsidRDefault="00D02DA4" w:rsidP="00A05018">
      <w:pPr>
        <w:numPr>
          <w:ilvl w:val="0"/>
          <w:numId w:val="21"/>
        </w:numPr>
        <w:jc w:val="both"/>
        <w:rPr>
          <w:rFonts w:ascii="Montserrat Medium" w:hAnsi="Montserrat Medium" w:cs="Arial"/>
          <w:sz w:val="20"/>
          <w:szCs w:val="20"/>
          <w:lang w:val="es-ES"/>
        </w:rPr>
      </w:pPr>
      <w:r w:rsidRPr="00536044">
        <w:rPr>
          <w:rFonts w:ascii="Montserrat Medium" w:hAnsi="Montserrat Medium" w:cs="Arial"/>
          <w:sz w:val="20"/>
          <w:szCs w:val="20"/>
          <w:lang w:val="es-ES"/>
        </w:rPr>
        <w:t>Difundir las recomendaciones de la Convención y las obligaciones de cada uno de los actores comprometidos en su cumplimiento.</w:t>
      </w:r>
    </w:p>
    <w:p w:rsidR="00D02DA4" w:rsidRPr="00536044" w:rsidRDefault="00D02DA4" w:rsidP="00A05018">
      <w:pPr>
        <w:numPr>
          <w:ilvl w:val="0"/>
          <w:numId w:val="21"/>
        </w:numPr>
        <w:jc w:val="both"/>
        <w:rPr>
          <w:rFonts w:ascii="Montserrat Medium" w:hAnsi="Montserrat Medium" w:cs="Arial"/>
          <w:sz w:val="20"/>
          <w:szCs w:val="20"/>
          <w:lang w:val="es-ES"/>
        </w:rPr>
      </w:pPr>
      <w:r w:rsidRPr="00536044">
        <w:rPr>
          <w:rFonts w:ascii="Montserrat Medium" w:hAnsi="Montserrat Medium" w:cs="Arial"/>
          <w:sz w:val="20"/>
          <w:szCs w:val="20"/>
          <w:lang w:val="es-ES"/>
        </w:rPr>
        <w:t>Presentar casos de cohecho en proceso y concluidos (incluyendo aquellos relacionados con lavado de dinero y extradición).</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responsabilidades</w:t>
      </w:r>
      <w:r w:rsidRPr="00536044">
        <w:rPr>
          <w:rFonts w:ascii="Montserrat Medium" w:hAnsi="Montserrat Medium" w:cs="Arial"/>
          <w:sz w:val="20"/>
          <w:szCs w:val="20"/>
          <w:lang w:val="es-ES"/>
        </w:rPr>
        <w:t xml:space="preserve"> del sector privado contemplan:</w:t>
      </w:r>
    </w:p>
    <w:p w:rsidR="00D02DA4" w:rsidRPr="00536044" w:rsidRDefault="00D02DA4" w:rsidP="00A05018">
      <w:pPr>
        <w:numPr>
          <w:ilvl w:val="0"/>
          <w:numId w:val="22"/>
        </w:numPr>
        <w:jc w:val="both"/>
        <w:rPr>
          <w:rFonts w:ascii="Montserrat Medium" w:hAnsi="Montserrat Medium" w:cs="Arial"/>
          <w:sz w:val="20"/>
          <w:szCs w:val="20"/>
          <w:lang w:val="es-ES"/>
        </w:rPr>
      </w:pPr>
      <w:r w:rsidRPr="00536044">
        <w:rPr>
          <w:rFonts w:ascii="Montserrat Medium" w:hAnsi="Montserrat Medium" w:cs="Arial"/>
          <w:bCs/>
          <w:sz w:val="20"/>
          <w:szCs w:val="20"/>
          <w:lang w:val="es-ES"/>
        </w:rPr>
        <w:t>Las empresas</w:t>
      </w:r>
      <w:r w:rsidRPr="00536044">
        <w:rPr>
          <w:rFonts w:ascii="Montserrat Medium" w:hAnsi="Montserrat Medium" w:cs="Arial"/>
          <w:sz w:val="20"/>
          <w:szCs w:val="20"/>
          <w:lang w:val="es-ES"/>
        </w:rPr>
        <w:t xml:space="preserve">: adoptar esquemas preventivos como el establecimiento de códigos de conducta, de mejores prácticas corporativas (controles internos, monitoreo, información financiera pública, auditorías externas) y de mecanismos que prevengan </w:t>
      </w:r>
      <w:r w:rsidRPr="00536044">
        <w:rPr>
          <w:rFonts w:ascii="Montserrat Medium" w:hAnsi="Montserrat Medium" w:cs="Arial"/>
          <w:sz w:val="20"/>
          <w:szCs w:val="20"/>
          <w:lang w:val="es-ES"/>
        </w:rPr>
        <w:lastRenderedPageBreak/>
        <w:t>el ofrecimiento y otorgamiento de recursos o bienes a servidores públicos, para obtener beneficios particulares o para la empresa.</w:t>
      </w:r>
    </w:p>
    <w:p w:rsidR="00D02DA4" w:rsidRPr="00536044" w:rsidRDefault="00D02DA4" w:rsidP="00A05018">
      <w:pPr>
        <w:numPr>
          <w:ilvl w:val="0"/>
          <w:numId w:val="22"/>
        </w:numPr>
        <w:jc w:val="both"/>
        <w:rPr>
          <w:rFonts w:ascii="Montserrat Medium" w:hAnsi="Montserrat Medium" w:cs="Arial"/>
          <w:sz w:val="20"/>
          <w:szCs w:val="20"/>
          <w:lang w:val="es-ES"/>
        </w:rPr>
      </w:pPr>
      <w:r w:rsidRPr="00536044">
        <w:rPr>
          <w:rFonts w:ascii="Montserrat Medium" w:hAnsi="Montserrat Medium" w:cs="Arial"/>
          <w:bCs/>
          <w:sz w:val="20"/>
          <w:szCs w:val="20"/>
          <w:lang w:val="es-ES"/>
        </w:rPr>
        <w:t>Los contadores públicos</w:t>
      </w:r>
      <w:r w:rsidRPr="00536044">
        <w:rPr>
          <w:rFonts w:ascii="Montserrat Medium" w:hAnsi="Montserrat Medium" w:cs="Arial"/>
          <w:sz w:val="20"/>
          <w:szCs w:val="20"/>
          <w:lang w:val="es-ES"/>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D02DA4" w:rsidRPr="00536044" w:rsidRDefault="00D02DA4" w:rsidP="00A05018">
      <w:pPr>
        <w:numPr>
          <w:ilvl w:val="0"/>
          <w:numId w:val="22"/>
        </w:numPr>
        <w:jc w:val="both"/>
        <w:rPr>
          <w:rFonts w:ascii="Montserrat Medium" w:hAnsi="Montserrat Medium" w:cs="Arial"/>
          <w:sz w:val="20"/>
          <w:szCs w:val="20"/>
          <w:lang w:val="es-ES"/>
        </w:rPr>
      </w:pPr>
      <w:r w:rsidRPr="00536044">
        <w:rPr>
          <w:rFonts w:ascii="Montserrat Medium" w:hAnsi="Montserrat Medium" w:cs="Arial"/>
          <w:bCs/>
          <w:sz w:val="20"/>
          <w:szCs w:val="20"/>
          <w:lang w:val="es-ES"/>
        </w:rPr>
        <w:t>Los abogados</w:t>
      </w:r>
      <w:r w:rsidRPr="00536044">
        <w:rPr>
          <w:rFonts w:ascii="Montserrat Medium" w:hAnsi="Montserrat Medium" w:cs="Arial"/>
          <w:sz w:val="20"/>
          <w:szCs w:val="20"/>
          <w:lang w:val="es-ES"/>
        </w:rPr>
        <w:t>: promover el cumplimiento y revisión de la Convención (imprimir el carácter vinculatorio entre ésta y la legislación nacional); impulsar los esquemas preventivos que deben adoptar las empresas.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sanciones</w:t>
      </w:r>
      <w:r w:rsidRPr="00536044">
        <w:rPr>
          <w:rFonts w:ascii="Montserrat Medium" w:hAnsi="Montserrat Medium" w:cs="Arial"/>
          <w:sz w:val="20"/>
          <w:szCs w:val="20"/>
          <w:lang w:val="es-ES"/>
        </w:rPr>
        <w:t xml:space="preserve"> impuestas a las personas físicas o morales (privados) y a los servidores públicos que incumplan las recomendaciones de la Convención, implican entre otras, privación de la libertad, extradición, decomiso y/o embargo de dinero o bienes.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El culpable puede ser perseguido en cualquier país firmante de la Convención, independientemente del lugar donde el acto de cohecho haya sido cometido.</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Por otra parte, es de señalar que el Código Penal Federal sanciona el cohecho en los siguientes términos: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“Artículo 222</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Cometen el delito de cohecho:</w:t>
      </w:r>
    </w:p>
    <w:p w:rsidR="00D02DA4" w:rsidRPr="00536044" w:rsidRDefault="00D02DA4" w:rsidP="00A05018">
      <w:pPr>
        <w:numPr>
          <w:ilvl w:val="0"/>
          <w:numId w:val="24"/>
        </w:numPr>
        <w:jc w:val="both"/>
        <w:rPr>
          <w:rFonts w:ascii="Montserrat Medium" w:hAnsi="Montserrat Medium" w:cs="Arial"/>
          <w:sz w:val="20"/>
          <w:szCs w:val="20"/>
          <w:lang w:val="es-ES"/>
        </w:rPr>
      </w:pPr>
      <w:r w:rsidRPr="00536044">
        <w:rPr>
          <w:rFonts w:ascii="Montserrat Medium" w:hAnsi="Montserrat Medium" w:cs="Arial"/>
          <w:sz w:val="20"/>
          <w:szCs w:val="20"/>
          <w:lang w:val="es-ES"/>
        </w:rPr>
        <w:t>El servidor público que por sí, o por interpósita persona solicite o reciba indebidamente para sí o para otro, dinero o cualquiera otra dádiva, o acepte una promesa, para hacer o dejar de hacer algo justo o injusto relacionado con sus funciones, y</w:t>
      </w:r>
    </w:p>
    <w:p w:rsidR="00D02DA4" w:rsidRPr="00536044" w:rsidRDefault="00D02DA4" w:rsidP="00A05018">
      <w:pPr>
        <w:numPr>
          <w:ilvl w:val="0"/>
          <w:numId w:val="24"/>
        </w:numPr>
        <w:jc w:val="both"/>
        <w:rPr>
          <w:rFonts w:ascii="Montserrat Medium" w:hAnsi="Montserrat Medium" w:cs="Arial"/>
          <w:sz w:val="20"/>
          <w:szCs w:val="20"/>
          <w:lang w:val="es-ES"/>
        </w:rPr>
      </w:pPr>
      <w:r w:rsidRPr="00536044">
        <w:rPr>
          <w:rFonts w:ascii="Montserrat Medium" w:hAnsi="Montserrat Medium" w:cs="Arial"/>
          <w:sz w:val="20"/>
          <w:szCs w:val="20"/>
          <w:lang w:val="es-ES"/>
        </w:rPr>
        <w:t>El que de manera espontánea dé u ofrezca dinero o cualquier otra dádiva a alguna de las personas que se mencionan en la fracción anterior, para que cualquier servidor público haga u omita un acto justo o injusto relacionado con sus funciones.</w:t>
      </w:r>
    </w:p>
    <w:p w:rsidR="00D02DA4" w:rsidRPr="00536044" w:rsidRDefault="00D02DA4" w:rsidP="00D02DA4">
      <w:pPr>
        <w:jc w:val="both"/>
        <w:rPr>
          <w:rFonts w:ascii="Montserrat Medium" w:hAnsi="Montserrat Medium" w:cs="Arial"/>
          <w:sz w:val="20"/>
          <w:szCs w:val="20"/>
          <w:lang w:val="es-ES"/>
        </w:rPr>
      </w:pP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lastRenderedPageBreak/>
        <w:t>Al que comete el delito de cohecho se le impondrán las siguientes sanciones: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En ningún caso se devolverá a los responsables del delito de cohecho, el dinero o dádivas entregadas, las mismas se aplicarán en beneficio del Estado.</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Capítulo XI</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Cohecho a servidores públicos extranjeros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Artículo 222 bis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D02DA4" w:rsidRPr="00536044" w:rsidRDefault="00D02DA4" w:rsidP="00A05018">
      <w:pPr>
        <w:numPr>
          <w:ilvl w:val="0"/>
          <w:numId w:val="23"/>
        </w:numPr>
        <w:jc w:val="both"/>
        <w:rPr>
          <w:rFonts w:ascii="Montserrat Medium" w:hAnsi="Montserrat Medium" w:cs="Arial"/>
          <w:sz w:val="20"/>
          <w:szCs w:val="20"/>
          <w:lang w:val="es-ES"/>
        </w:rPr>
      </w:pPr>
      <w:r w:rsidRPr="00536044">
        <w:rPr>
          <w:rFonts w:ascii="Montserrat Medium" w:hAnsi="Montserrat Medium" w:cs="Arial"/>
          <w:sz w:val="20"/>
          <w:szCs w:val="20"/>
          <w:lang w:val="es-ES"/>
        </w:rPr>
        <w:t>A un servidor público extranjero para que gestione o se abstenga de gestionar la tramitación o resolución de asuntos relacionados con las funciones inherentes a su empleo, cargo o comisión:</w:t>
      </w:r>
    </w:p>
    <w:p w:rsidR="00D02DA4" w:rsidRPr="00536044" w:rsidRDefault="00D02DA4" w:rsidP="00A05018">
      <w:pPr>
        <w:numPr>
          <w:ilvl w:val="0"/>
          <w:numId w:val="23"/>
        </w:numPr>
        <w:jc w:val="both"/>
        <w:rPr>
          <w:rFonts w:ascii="Montserrat Medium" w:hAnsi="Montserrat Medium" w:cs="Arial"/>
          <w:sz w:val="20"/>
          <w:szCs w:val="20"/>
          <w:lang w:val="es-ES"/>
        </w:rPr>
      </w:pPr>
      <w:r w:rsidRPr="00536044">
        <w:rPr>
          <w:rFonts w:ascii="Montserrat Medium" w:hAnsi="Montserrat Medium" w:cs="Arial"/>
          <w:sz w:val="20"/>
          <w:szCs w:val="20"/>
          <w:lang w:val="es-ES"/>
        </w:rPr>
        <w:t>A un servidor público extranjero para llevar a cabo la tramitación o  resolución de cualquier asunto que se encuentre fuera del ámbito de las funciones inherentes a su empleo, cargo o comisión, o</w:t>
      </w:r>
    </w:p>
    <w:p w:rsidR="00D02DA4" w:rsidRPr="00536044" w:rsidRDefault="00D02DA4" w:rsidP="00A05018">
      <w:pPr>
        <w:numPr>
          <w:ilvl w:val="0"/>
          <w:numId w:val="23"/>
        </w:numPr>
        <w:jc w:val="both"/>
        <w:rPr>
          <w:rFonts w:ascii="Montserrat Medium" w:hAnsi="Montserrat Medium" w:cs="Arial"/>
          <w:sz w:val="20"/>
          <w:szCs w:val="20"/>
          <w:lang w:val="es-ES"/>
        </w:rPr>
      </w:pPr>
      <w:r w:rsidRPr="00536044">
        <w:rPr>
          <w:rFonts w:ascii="Montserrat Medium" w:hAnsi="Montserrat Medium" w:cs="Arial"/>
          <w:sz w:val="20"/>
          <w:szCs w:val="20"/>
          <w:lang w:val="es-ES"/>
        </w:rPr>
        <w:t>A cualquier persona para que acuda ante un servidor público extranjero y le requiera o le proponga llevar a cabo la tramitación o resolución de cualquier asunto relacionado con las funciones inherentes al empleo, cargo o comisión de este último.</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D02DA4" w:rsidRPr="00536044" w:rsidRDefault="00D02DA4" w:rsidP="00D02DA4">
      <w:pPr>
        <w:jc w:val="both"/>
        <w:rPr>
          <w:rFonts w:ascii="Montserrat Medium" w:hAnsi="Montserrat Medium" w:cs="Arial"/>
          <w:sz w:val="20"/>
          <w:szCs w:val="20"/>
          <w:lang w:val="es-ES"/>
        </w:rPr>
      </w:pPr>
      <w:r w:rsidRPr="00536044">
        <w:rPr>
          <w:rFonts w:ascii="Montserrat Medium" w:hAnsi="Montserrat Medium" w:cs="Arial"/>
          <w:sz w:val="20"/>
          <w:szCs w:val="20"/>
          <w:lang w:val="es-ES"/>
        </w:rPr>
        <w:lastRenderedPageBreak/>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B66082" w:rsidRDefault="00B66082">
      <w:pPr>
        <w:rPr>
          <w:rFonts w:ascii="Montserrat Medium" w:hAnsi="Montserrat Medium" w:cs="Arial"/>
          <w:b/>
          <w:sz w:val="20"/>
          <w:szCs w:val="20"/>
          <w:lang w:val="es-ES"/>
        </w:rPr>
      </w:pPr>
      <w:r>
        <w:rPr>
          <w:rFonts w:ascii="Montserrat Medium" w:hAnsi="Montserrat Medium" w:cs="Arial"/>
          <w:b/>
          <w:sz w:val="20"/>
          <w:szCs w:val="20"/>
          <w:lang w:val="es-ES"/>
        </w:rPr>
        <w:br w:type="page"/>
      </w:r>
    </w:p>
    <w:p w:rsidR="00D02DA4" w:rsidRPr="00A23884" w:rsidRDefault="00D02DA4" w:rsidP="00A23884">
      <w:pPr>
        <w:pStyle w:val="Ttulo1"/>
        <w:spacing w:before="0" w:after="0"/>
        <w:jc w:val="center"/>
        <w:rPr>
          <w:rFonts w:ascii="Montserrat Medium" w:hAnsi="Montserrat Medium"/>
          <w:sz w:val="22"/>
          <w:szCs w:val="22"/>
        </w:rPr>
      </w:pPr>
      <w:r w:rsidRPr="00A23884">
        <w:rPr>
          <w:rFonts w:ascii="Montserrat Medium" w:hAnsi="Montserrat Medium"/>
          <w:sz w:val="22"/>
          <w:szCs w:val="22"/>
        </w:rPr>
        <w:lastRenderedPageBreak/>
        <w:t>ANEXO 17</w:t>
      </w:r>
    </w:p>
    <w:p w:rsidR="008C0CF4" w:rsidRPr="00536044" w:rsidRDefault="008C0CF4" w:rsidP="000D00DF">
      <w:pPr>
        <w:suppressAutoHyphens/>
        <w:spacing w:after="0" w:line="240" w:lineRule="auto"/>
        <w:ind w:left="-284" w:right="-141"/>
        <w:jc w:val="center"/>
        <w:rPr>
          <w:rFonts w:ascii="Montserrat Medium" w:hAnsi="Montserrat Medium" w:cs="Arial"/>
          <w:b/>
          <w:sz w:val="20"/>
          <w:szCs w:val="20"/>
          <w:lang w:val="es-ES_tradnl"/>
        </w:rPr>
      </w:pPr>
      <w:r w:rsidRPr="00536044">
        <w:rPr>
          <w:rFonts w:ascii="Montserrat Medium" w:hAnsi="Montserrat Medium" w:cs="Arial"/>
          <w:b/>
          <w:sz w:val="20"/>
          <w:szCs w:val="20"/>
          <w:lang w:val="es-ES_tradnl"/>
        </w:rPr>
        <w:t>GLOSARIO</w:t>
      </w:r>
    </w:p>
    <w:p w:rsidR="00D22F50" w:rsidRPr="00536044" w:rsidRDefault="00D22F50" w:rsidP="00D22F50">
      <w:pPr>
        <w:suppressAutoHyphens/>
        <w:spacing w:after="0" w:line="240" w:lineRule="auto"/>
        <w:ind w:left="-284" w:right="-141"/>
        <w:jc w:val="both"/>
        <w:rPr>
          <w:rFonts w:ascii="Montserrat Medium" w:eastAsia="Times New Roman" w:hAnsi="Montserrat Medium" w:cs="Arial"/>
          <w:sz w:val="20"/>
          <w:szCs w:val="20"/>
          <w:lang w:val="es-ES_tradnl" w:eastAsia="ar-SA"/>
        </w:rPr>
      </w:pPr>
      <w:r w:rsidRPr="00536044">
        <w:rPr>
          <w:rFonts w:ascii="Montserrat Medium" w:eastAsia="Times New Roman" w:hAnsi="Montserrat Medium" w:cs="Arial"/>
          <w:sz w:val="20"/>
          <w:szCs w:val="20"/>
          <w:lang w:val="es-ES_tradnl" w:eastAsia="ar-SA"/>
        </w:rPr>
        <w:t xml:space="preserve">Para efectos de esta Licitación, se entenderá por: </w:t>
      </w:r>
    </w:p>
    <w:p w:rsidR="00D22F50" w:rsidRPr="00536044" w:rsidRDefault="00D22F50" w:rsidP="00D22F50">
      <w:pPr>
        <w:suppressAutoHyphens/>
        <w:spacing w:after="0" w:line="240" w:lineRule="auto"/>
        <w:ind w:left="-284" w:right="-141"/>
        <w:jc w:val="both"/>
        <w:rPr>
          <w:rFonts w:ascii="Montserrat Medium" w:eastAsia="Times New Roman" w:hAnsi="Montserrat Medium" w:cs="Arial"/>
          <w:b/>
          <w:sz w:val="12"/>
          <w:szCs w:val="20"/>
          <w:lang w:val="es-ES_tradnl" w:eastAsia="ar-SA"/>
        </w:rPr>
      </w:pPr>
    </w:p>
    <w:tbl>
      <w:tblPr>
        <w:tblStyle w:val="Tablaconcuadrcula"/>
        <w:tblW w:w="10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8097"/>
      </w:tblGrid>
      <w:tr w:rsidR="00D22F50" w:rsidRPr="00536044" w:rsidTr="006F41B3">
        <w:trPr>
          <w:trHeight w:val="799"/>
        </w:trPr>
        <w:tc>
          <w:tcPr>
            <w:tcW w:w="0" w:type="auto"/>
            <w:hideMark/>
          </w:tcPr>
          <w:p w:rsidR="00D22F50" w:rsidRPr="00536044" w:rsidRDefault="00D22F50" w:rsidP="006F41B3">
            <w:pPr>
              <w:suppressAutoHyphens/>
              <w:ind w:left="142" w:right="176"/>
              <w:jc w:val="both"/>
              <w:rPr>
                <w:rFonts w:ascii="Montserrat Medium" w:hAnsi="Montserrat Medium" w:cs="Arial"/>
                <w:b/>
                <w:sz w:val="18"/>
                <w:lang w:val="es-ES_tradnl" w:eastAsia="ar-SA"/>
              </w:rPr>
            </w:pPr>
            <w:r w:rsidRPr="00536044">
              <w:rPr>
                <w:rFonts w:ascii="Montserrat Medium" w:hAnsi="Montserrat Medium" w:cs="Arial"/>
                <w:b/>
                <w:sz w:val="18"/>
                <w:lang w:val="es-ES_tradnl" w:eastAsia="es-ES"/>
              </w:rPr>
              <w:t>Administrador del contrato</w:t>
            </w:r>
          </w:p>
        </w:tc>
        <w:tc>
          <w:tcPr>
            <w:tcW w:w="0" w:type="auto"/>
            <w:hideMark/>
          </w:tcPr>
          <w:p w:rsidR="00D22F50" w:rsidRPr="00536044" w:rsidRDefault="00D22F50" w:rsidP="006F41B3">
            <w:pPr>
              <w:suppressAutoHyphens/>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Servidor(es) público(s) en quien(es) recae la responsabilidad de dar seguimiento al cumplimiento de las obligaciones establecidas en los contratos que se formalicen por cada una de las partidas que integran la presenteLicitación.</w:t>
            </w:r>
          </w:p>
        </w:tc>
      </w:tr>
      <w:tr w:rsidR="00D22F50" w:rsidRPr="00536044" w:rsidTr="006F41B3">
        <w:trPr>
          <w:trHeight w:val="611"/>
        </w:trPr>
        <w:tc>
          <w:tcPr>
            <w:tcW w:w="0" w:type="auto"/>
            <w:hideMark/>
          </w:tcPr>
          <w:p w:rsidR="00D22F50" w:rsidRPr="00536044" w:rsidRDefault="00D22F50" w:rsidP="006F41B3">
            <w:pPr>
              <w:suppressAutoHyphens/>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Área Requirente </w:t>
            </w:r>
          </w:p>
        </w:tc>
        <w:tc>
          <w:tcPr>
            <w:tcW w:w="0" w:type="auto"/>
            <w:hideMark/>
          </w:tcPr>
          <w:p w:rsidR="00D22F50" w:rsidRPr="00536044" w:rsidRDefault="00D22F50" w:rsidP="006F41B3">
            <w:pPr>
              <w:suppressAutoHyphens/>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La señalada en la fracción II del artículo 2 del Reglamento de la Ley de Adquisiciones, Arrendamientos y Servicios del Sector Público.</w:t>
            </w:r>
          </w:p>
        </w:tc>
      </w:tr>
      <w:tr w:rsidR="00D22F50" w:rsidRPr="00536044" w:rsidTr="006F41B3">
        <w:trPr>
          <w:trHeight w:val="283"/>
        </w:trPr>
        <w:tc>
          <w:tcPr>
            <w:tcW w:w="0" w:type="auto"/>
            <w:hideMark/>
          </w:tcPr>
          <w:p w:rsidR="00D22F50" w:rsidRPr="00536044" w:rsidRDefault="00D22F50" w:rsidP="006F41B3">
            <w:pPr>
              <w:suppressAutoHyphens/>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Área Contratante</w:t>
            </w:r>
          </w:p>
        </w:tc>
        <w:tc>
          <w:tcPr>
            <w:tcW w:w="0" w:type="auto"/>
            <w:hideMark/>
          </w:tcPr>
          <w:p w:rsidR="00D22F50" w:rsidRPr="00536044" w:rsidRDefault="00D22F50" w:rsidP="006F41B3">
            <w:pPr>
              <w:suppressAutoHyphens/>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La señalada en la fracción I del artículo 2 del Reglamento de la Ley de Adquisiciones, Arrendamientos y Servicios del Sector Público.</w:t>
            </w:r>
          </w:p>
        </w:tc>
      </w:tr>
      <w:tr w:rsidR="00D22F50" w:rsidRPr="00536044" w:rsidTr="006F41B3">
        <w:trPr>
          <w:trHeight w:val="400"/>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CABCS</w:t>
            </w:r>
          </w:p>
        </w:tc>
        <w:tc>
          <w:tcPr>
            <w:tcW w:w="0" w:type="auto"/>
            <w:hideMark/>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Coordinación de Adquisición de Bienes y Contratación de Servicios. </w:t>
            </w:r>
          </w:p>
        </w:tc>
      </w:tr>
      <w:tr w:rsidR="00D22F50" w:rsidRPr="00536044" w:rsidTr="006F41B3">
        <w:trPr>
          <w:trHeight w:val="420"/>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CBI </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Cuadro Básico Institucional. </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CCA</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Coordinación de Control de Abasto. </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50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CCSG</w:t>
            </w:r>
          </w:p>
        </w:tc>
        <w:tc>
          <w:tcPr>
            <w:tcW w:w="0" w:type="auto"/>
            <w:hideMark/>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 Conservación y Servicios Generales</w:t>
            </w:r>
          </w:p>
        </w:tc>
      </w:tr>
      <w:tr w:rsidR="00D22F50" w:rsidRPr="00536044" w:rsidTr="006F41B3">
        <w:trPr>
          <w:trHeight w:val="427"/>
        </w:trPr>
        <w:tc>
          <w:tcPr>
            <w:tcW w:w="0" w:type="auto"/>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CDAE</w:t>
            </w:r>
          </w:p>
        </w:tc>
        <w:tc>
          <w:tcPr>
            <w:tcW w:w="0" w:type="auto"/>
          </w:tcPr>
          <w:p w:rsidR="00D22F50" w:rsidRPr="00536044" w:rsidRDefault="00D22F50" w:rsidP="006F41B3">
            <w:pPr>
              <w:ind w:left="142" w:right="-1085"/>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Delegacional de Abastecimiento y Equipamiento.</w:t>
            </w: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CECOBAN</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Centro de Compensación Bancaria.</w:t>
            </w:r>
          </w:p>
          <w:p w:rsidR="00D22F50" w:rsidRPr="00536044" w:rsidRDefault="00D22F50" w:rsidP="006F41B3">
            <w:pPr>
              <w:ind w:left="142" w:right="307"/>
              <w:jc w:val="both"/>
              <w:rPr>
                <w:rFonts w:ascii="Montserrat Medium" w:hAnsi="Montserrat Medium" w:cs="Arial"/>
                <w:b/>
                <w:sz w:val="18"/>
                <w:lang w:val="es-ES_tradnl" w:eastAsia="ar-SA"/>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CFDI</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Comprobante Fiscal Digital por Internet. </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COCTI </w:t>
            </w:r>
          </w:p>
        </w:tc>
        <w:tc>
          <w:tcPr>
            <w:tcW w:w="0" w:type="auto"/>
            <w:hideMark/>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 Control Técnico de Insumos.</w:t>
            </w:r>
          </w:p>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 </w:t>
            </w: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COFEPRIS </w:t>
            </w:r>
          </w:p>
        </w:tc>
        <w:tc>
          <w:tcPr>
            <w:tcW w:w="0" w:type="auto"/>
            <w:hideMark/>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Comisión Federal de Protección contra Riesgos Sanitarios</w:t>
            </w:r>
          </w:p>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 </w:t>
            </w: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CompraNet</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Sistema Electrónico de Información Pública Gubernamental sobre Adquisiciones, Arrendamientos y Servicios. </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CTBS </w:t>
            </w:r>
          </w:p>
        </w:tc>
        <w:tc>
          <w:tcPr>
            <w:tcW w:w="0" w:type="auto"/>
          </w:tcPr>
          <w:p w:rsidR="00D22F50" w:rsidRPr="00536044" w:rsidRDefault="00D22F50" w:rsidP="000D00DF">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Técnica de Bienes</w:t>
            </w:r>
            <w:r w:rsidR="000D00DF">
              <w:rPr>
                <w:rFonts w:ascii="Montserrat Medium" w:hAnsi="Montserrat Medium" w:cs="Arial"/>
                <w:sz w:val="18"/>
                <w:lang w:val="es-ES_tradnl" w:eastAsia="es-ES"/>
              </w:rPr>
              <w:t xml:space="preserve"> y Servicios.</w:t>
            </w:r>
          </w:p>
        </w:tc>
      </w:tr>
      <w:tr w:rsidR="00D22F50" w:rsidRPr="00536044" w:rsidTr="006F41B3">
        <w:trPr>
          <w:trHeight w:val="6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p>
        </w:tc>
        <w:tc>
          <w:tcPr>
            <w:tcW w:w="0" w:type="auto"/>
            <w:hideMark/>
          </w:tcPr>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color w:val="000000"/>
                <w:sz w:val="18"/>
                <w:lang w:val="es-ES_tradnl" w:eastAsia="ar-SA"/>
              </w:rPr>
            </w:pPr>
            <w:r w:rsidRPr="00536044">
              <w:rPr>
                <w:rFonts w:ascii="Montserrat Medium" w:hAnsi="Montserrat Medium" w:cs="Arial"/>
                <w:b/>
                <w:color w:val="000000"/>
                <w:sz w:val="18"/>
                <w:lang w:val="es-ES_tradnl" w:eastAsia="ar-SA"/>
              </w:rPr>
              <w:t>DOF</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color w:val="000000"/>
                <w:sz w:val="18"/>
                <w:lang w:val="es-ES_tradnl" w:eastAsia="ar-SA"/>
              </w:rPr>
            </w:pPr>
            <w:r w:rsidRPr="00536044">
              <w:rPr>
                <w:rFonts w:ascii="Montserrat Medium" w:hAnsi="Montserrat Medium" w:cs="Arial"/>
                <w:color w:val="000000"/>
                <w:sz w:val="18"/>
                <w:lang w:val="es-ES_tradnl" w:eastAsia="ar-SA"/>
              </w:rPr>
              <w:t>Diario Oficial de la Federación.</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color w:val="000000"/>
                <w:sz w:val="18"/>
                <w:lang w:val="es-ES_tradnl" w:eastAsia="ar-SA"/>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EMA</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Entidad Mexicana de Acreditación, A. C.</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rPr>
            </w:pPr>
            <w:r w:rsidRPr="00536044">
              <w:rPr>
                <w:rFonts w:ascii="Montserrat Medium" w:hAnsi="Montserrat Medium" w:cs="Arial"/>
                <w:b/>
                <w:sz w:val="18"/>
                <w:lang w:val="es-ES_tradnl"/>
              </w:rPr>
              <w:t>INFONAVIT</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rPr>
            </w:pPr>
            <w:r w:rsidRPr="00536044">
              <w:rPr>
                <w:rFonts w:ascii="Montserrat Medium" w:hAnsi="Montserrat Medium" w:cs="Arial"/>
                <w:sz w:val="18"/>
                <w:lang w:val="es-ES_tradnl"/>
              </w:rPr>
              <w:t>Instituto del Fondo Nacional de la Vivienda para los Trabajadores</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IMSS</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Instituto Mexicano del Seguro Social.</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suppressAutoHyphens/>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LAASSP</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Ley de Adquisiciones, Arrendamientos y Servicios del Sector Público.</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tabs>
                <w:tab w:val="left" w:pos="851"/>
              </w:tabs>
              <w:suppressAutoHyphens/>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OIC</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Órgano Interno de Control en el Instituto Mexicano del Seguro Social.</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1356"/>
        </w:trPr>
        <w:tc>
          <w:tcPr>
            <w:tcW w:w="0" w:type="auto"/>
          </w:tcPr>
          <w:p w:rsidR="00D22F50" w:rsidRPr="00536044" w:rsidRDefault="00D22F50" w:rsidP="006F41B3">
            <w:pPr>
              <w:tabs>
                <w:tab w:val="left" w:pos="851"/>
              </w:tabs>
              <w:suppressAutoHyphens/>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Licitación Pública Internacional Bajo Tratados</w:t>
            </w:r>
          </w:p>
        </w:tc>
        <w:tc>
          <w:tcPr>
            <w:tcW w:w="0" w:type="auto"/>
          </w:tcPr>
          <w:p w:rsidR="00D22F50" w:rsidRPr="00536044" w:rsidRDefault="00D22F50" w:rsidP="00A45A2B">
            <w:pPr>
              <w:tabs>
                <w:tab w:val="left" w:pos="851"/>
              </w:tabs>
              <w:suppressAutoHyphens/>
              <w:ind w:left="142" w:right="176"/>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Aquellas en las cuales, de conformidad con el artículo 28, fracción II de la LAASSP, solo podrán participar licitantes mexicanos y extranjeros de paise con los que nuestro país tenga celebrado un trato de libre </w:t>
            </w:r>
            <w:r w:rsidR="00BF1F52">
              <w:rPr>
                <w:rFonts w:ascii="Montserrat Medium" w:hAnsi="Montserrat Medium" w:cs="Arial"/>
                <w:sz w:val="18"/>
                <w:lang w:val="es-ES_tradnl" w:eastAsia="es-ES"/>
              </w:rPr>
              <w:t>comercio con capítulo de compras</w:t>
            </w:r>
            <w:r w:rsidRPr="00536044">
              <w:rPr>
                <w:rFonts w:ascii="Montserrat Medium" w:hAnsi="Montserrat Medium" w:cs="Arial"/>
                <w:sz w:val="18"/>
                <w:lang w:val="es-ES_tradnl" w:eastAsia="es-ES"/>
              </w:rPr>
              <w:t xml:space="preserve"> gubernamentales, cuando resulte obligatorio conforme a lo establecido en los tratados de libre comercio, que contengan diisposiciones en materia de compras del sector público y bajo cuya cobertura se haya convocado la licitación.</w:t>
            </w: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MAAG</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Manual Administrativo de Aplicación General en Materia de Adquisiciones, Arrendamientos y Servicios del Sector Público.</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ar-SA"/>
              </w:rPr>
            </w:pPr>
            <w:r w:rsidRPr="00536044">
              <w:rPr>
                <w:rFonts w:ascii="Montserrat Medium" w:hAnsi="Montserrat Medium" w:cs="Arial"/>
                <w:b/>
                <w:sz w:val="18"/>
                <w:lang w:val="es-ES_tradnl" w:eastAsia="es-ES"/>
              </w:rPr>
              <w:lastRenderedPageBreak/>
              <w:t>MIPYMES</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bCs/>
                <w:sz w:val="18"/>
                <w:lang w:val="es-ES_tradnl" w:eastAsia="ar-SA"/>
              </w:rPr>
              <w:t>Las micro, pequeñas y medianas empresas de nacionalidad mexicana a que hace referencia la Ley para el Desarrollo de la Competitividad de la Micro, Pequeña y Mediana Empresa</w:t>
            </w:r>
            <w:r w:rsidRPr="00536044">
              <w:rPr>
                <w:rFonts w:ascii="Montserrat Medium" w:hAnsi="Montserrat Medium" w:cs="Arial"/>
                <w:sz w:val="18"/>
                <w:lang w:val="es-ES_tradnl" w:eastAsia="es-ES"/>
              </w:rPr>
              <w:t>.</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Montserrat Medium" w:hAnsi="Montserrat Medium" w:cs="Arial"/>
                <w:b/>
                <w:sz w:val="18"/>
                <w:lang w:val="es-ES_tradnl" w:eastAsia="ar-SA"/>
              </w:rPr>
            </w:pPr>
            <w:r w:rsidRPr="00536044">
              <w:rPr>
                <w:rFonts w:ascii="Montserrat Medium" w:hAnsi="Montserrat Medium" w:cs="Arial"/>
                <w:b/>
                <w:sz w:val="18"/>
                <w:lang w:val="es-ES_tradnl" w:eastAsia="ar-SA"/>
              </w:rPr>
              <w:t>POBALINES</w:t>
            </w:r>
          </w:p>
        </w:tc>
        <w:tc>
          <w:tcPr>
            <w:tcW w:w="0" w:type="auto"/>
          </w:tcPr>
          <w:p w:rsidR="00D22F50" w:rsidRPr="00536044" w:rsidRDefault="00D22F50" w:rsidP="006F41B3">
            <w:pPr>
              <w:ind w:left="142"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 xml:space="preserve">Políticas Bases y Lineamientos en materia de Adquisiciones, Arrendamientos y Servicios del Instituto Mexicano del Seguro Social. </w:t>
            </w:r>
          </w:p>
          <w:p w:rsidR="00D22F50" w:rsidRPr="00536044" w:rsidRDefault="00D22F50" w:rsidP="006F41B3">
            <w:pPr>
              <w:ind w:left="142" w:right="307"/>
              <w:jc w:val="both"/>
              <w:rPr>
                <w:rFonts w:ascii="Montserrat Medium" w:hAnsi="Montserrat Medium" w:cs="Arial"/>
                <w:sz w:val="18"/>
                <w:lang w:val="es-ES_tradnl" w:eastAsia="ar-SA"/>
              </w:rPr>
            </w:pPr>
          </w:p>
        </w:tc>
      </w:tr>
      <w:tr w:rsidR="00D22F50" w:rsidRPr="00536044" w:rsidTr="006F41B3">
        <w:trPr>
          <w:trHeight w:val="283"/>
        </w:trPr>
        <w:tc>
          <w:tcPr>
            <w:tcW w:w="0" w:type="auto"/>
          </w:tcPr>
          <w:p w:rsidR="00D22F50" w:rsidRPr="00536044" w:rsidRDefault="00D22F50" w:rsidP="006F41B3">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Montserrat Medium" w:hAnsi="Montserrat Medium" w:cs="Arial"/>
                <w:b/>
                <w:sz w:val="18"/>
                <w:lang w:val="es-ES_tradnl" w:eastAsia="ar-SA"/>
              </w:rPr>
            </w:pPr>
            <w:r w:rsidRPr="00536044">
              <w:rPr>
                <w:rFonts w:ascii="Montserrat Medium" w:hAnsi="Montserrat Medium" w:cs="Arial"/>
                <w:b/>
                <w:sz w:val="18"/>
                <w:lang w:val="es-ES_tradnl" w:eastAsia="ar-SA"/>
              </w:rPr>
              <w:t>PMR</w:t>
            </w:r>
          </w:p>
        </w:tc>
        <w:tc>
          <w:tcPr>
            <w:tcW w:w="0" w:type="auto"/>
          </w:tcPr>
          <w:p w:rsidR="00D22F50" w:rsidRPr="00536044" w:rsidRDefault="00D22F50" w:rsidP="006F41B3">
            <w:pPr>
              <w:ind w:left="142"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Precio Máximo de Referencia</w:t>
            </w:r>
          </w:p>
          <w:p w:rsidR="00D22F50" w:rsidRPr="00536044" w:rsidRDefault="00D22F50" w:rsidP="006F41B3">
            <w:pPr>
              <w:ind w:left="142" w:right="307"/>
              <w:jc w:val="both"/>
              <w:rPr>
                <w:rFonts w:ascii="Montserrat Medium" w:hAnsi="Montserrat Medium" w:cs="Arial"/>
                <w:sz w:val="18"/>
                <w:lang w:val="es-ES_tradnl" w:eastAsia="ar-SA"/>
              </w:rPr>
            </w:pPr>
          </w:p>
        </w:tc>
      </w:tr>
      <w:tr w:rsidR="00D22F50" w:rsidRPr="00536044" w:rsidTr="006F41B3">
        <w:trPr>
          <w:trHeight w:val="283"/>
        </w:trPr>
        <w:tc>
          <w:tcPr>
            <w:tcW w:w="0" w:type="auto"/>
            <w:hideMark/>
          </w:tcPr>
          <w:p w:rsidR="00D22F50" w:rsidRPr="00536044" w:rsidRDefault="00D22F50" w:rsidP="006F41B3">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142" w:right="176"/>
              <w:jc w:val="both"/>
              <w:textAlignment w:val="baseline"/>
              <w:rPr>
                <w:rFonts w:ascii="Montserrat Medium" w:hAnsi="Montserrat Medium" w:cs="Arial"/>
                <w:sz w:val="18"/>
                <w:lang w:val="es-ES_tradnl" w:eastAsia="ar-SA"/>
              </w:rPr>
            </w:pPr>
            <w:r w:rsidRPr="00536044">
              <w:rPr>
                <w:rFonts w:ascii="Montserrat Medium" w:hAnsi="Montserrat Medium" w:cs="Arial"/>
                <w:b/>
                <w:sz w:val="18"/>
                <w:lang w:val="es-ES_tradnl" w:eastAsia="ar-SA"/>
              </w:rPr>
              <w:t>RFC</w:t>
            </w:r>
          </w:p>
        </w:tc>
        <w:tc>
          <w:tcPr>
            <w:tcW w:w="0" w:type="auto"/>
          </w:tcPr>
          <w:p w:rsidR="00D22F50" w:rsidRPr="00536044" w:rsidRDefault="00D22F50" w:rsidP="006F41B3">
            <w:pPr>
              <w:ind w:left="142"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Registro Federal de Contribuyentes.</w:t>
            </w:r>
          </w:p>
          <w:p w:rsidR="00D22F50" w:rsidRPr="00536044" w:rsidRDefault="00D22F50" w:rsidP="006F41B3">
            <w:pPr>
              <w:ind w:left="142" w:right="307"/>
              <w:jc w:val="both"/>
              <w:rPr>
                <w:rFonts w:ascii="Montserrat Medium" w:hAnsi="Montserrat Medium" w:cs="Arial"/>
                <w:sz w:val="18"/>
                <w:lang w:val="es-ES_tradnl" w:eastAsia="ar-SA"/>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RLAASSP</w:t>
            </w: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Reglamento de la Ley de Adquisiciones, Arrendamientos y Servicios del Sector Público.</w:t>
            </w:r>
          </w:p>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p>
        </w:tc>
      </w:tr>
      <w:tr w:rsidR="00D22F50" w:rsidRPr="00536044" w:rsidTr="006F41B3">
        <w:trPr>
          <w:trHeight w:val="283"/>
        </w:trPr>
        <w:tc>
          <w:tcPr>
            <w:tcW w:w="0" w:type="auto"/>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RUPC</w:t>
            </w:r>
          </w:p>
          <w:p w:rsidR="00D22F50" w:rsidRPr="00536044" w:rsidRDefault="00D22F50" w:rsidP="006F41B3">
            <w:pPr>
              <w:ind w:left="142" w:right="176"/>
              <w:jc w:val="both"/>
              <w:rPr>
                <w:rFonts w:ascii="Montserrat Medium" w:hAnsi="Montserrat Medium" w:cs="Arial"/>
                <w:b/>
                <w:sz w:val="18"/>
                <w:lang w:val="es-ES_tradnl" w:eastAsia="es-ES"/>
              </w:rPr>
            </w:pPr>
          </w:p>
        </w:tc>
        <w:tc>
          <w:tcPr>
            <w:tcW w:w="0" w:type="auto"/>
          </w:tcPr>
          <w:p w:rsidR="00D22F50" w:rsidRPr="00536044" w:rsidRDefault="00D22F50" w:rsidP="006F41B3">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142"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Registro Único de Proveedores y Contratistas</w:t>
            </w:r>
          </w:p>
        </w:tc>
      </w:tr>
      <w:tr w:rsidR="00D22F50" w:rsidRPr="00536044" w:rsidTr="006F41B3">
        <w:trPr>
          <w:trHeight w:val="283"/>
        </w:trPr>
        <w:tc>
          <w:tcPr>
            <w:tcW w:w="0" w:type="auto"/>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SAT</w:t>
            </w:r>
          </w:p>
          <w:p w:rsidR="00D22F50" w:rsidRPr="00536044" w:rsidRDefault="00D22F50" w:rsidP="006F41B3">
            <w:pPr>
              <w:ind w:right="176"/>
              <w:jc w:val="both"/>
              <w:rPr>
                <w:rFonts w:ascii="Montserrat Medium" w:hAnsi="Montserrat Medium" w:cs="Arial"/>
                <w:b/>
                <w:sz w:val="18"/>
                <w:lang w:val="es-ES_tradnl" w:eastAsia="ar-SA"/>
              </w:rPr>
            </w:pPr>
          </w:p>
        </w:tc>
        <w:tc>
          <w:tcPr>
            <w:tcW w:w="0" w:type="auto"/>
            <w:hideMark/>
          </w:tcPr>
          <w:p w:rsidR="00D22F50" w:rsidRPr="00536044" w:rsidRDefault="00D22F50" w:rsidP="006F41B3">
            <w:pPr>
              <w:ind w:left="142" w:right="307"/>
              <w:jc w:val="both"/>
              <w:rPr>
                <w:rFonts w:ascii="Montserrat Medium" w:hAnsi="Montserrat Medium" w:cs="Arial"/>
                <w:b/>
                <w:sz w:val="18"/>
                <w:lang w:val="es-ES_tradnl" w:eastAsia="ar-SA"/>
              </w:rPr>
            </w:pPr>
            <w:r w:rsidRPr="00536044">
              <w:rPr>
                <w:rFonts w:ascii="Montserrat Medium" w:hAnsi="Montserrat Medium" w:cs="Arial"/>
                <w:sz w:val="18"/>
                <w:lang w:val="es-ES_tradnl" w:eastAsia="es-ES"/>
              </w:rPr>
              <w:t>Servicio de Administración Tributaria.</w:t>
            </w: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Secretaría </w:t>
            </w:r>
          </w:p>
        </w:tc>
        <w:tc>
          <w:tcPr>
            <w:tcW w:w="0" w:type="auto"/>
          </w:tcPr>
          <w:p w:rsidR="00D22F50" w:rsidRPr="00536044" w:rsidRDefault="00D22F50" w:rsidP="006F41B3">
            <w:pPr>
              <w:ind w:left="142"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Secretaría de Hacienda y Crédito Público.</w:t>
            </w:r>
          </w:p>
          <w:p w:rsidR="00D22F50" w:rsidRPr="00536044" w:rsidRDefault="00D22F50" w:rsidP="006F41B3">
            <w:pPr>
              <w:ind w:left="142" w:right="307"/>
              <w:jc w:val="both"/>
              <w:rPr>
                <w:rFonts w:ascii="Montserrat Medium" w:hAnsi="Montserrat Medium" w:cs="Arial"/>
                <w:sz w:val="18"/>
                <w:lang w:val="es-ES_tradnl" w:eastAsia="es-ES"/>
              </w:rPr>
            </w:pPr>
          </w:p>
        </w:tc>
      </w:tr>
      <w:tr w:rsidR="00D22F50" w:rsidRPr="00536044" w:rsidTr="006F41B3">
        <w:trPr>
          <w:trHeight w:val="283"/>
        </w:trPr>
        <w:tc>
          <w:tcPr>
            <w:tcW w:w="0" w:type="auto"/>
            <w:hideMark/>
          </w:tcPr>
          <w:p w:rsidR="00D22F50" w:rsidRPr="00536044" w:rsidRDefault="00D22F50" w:rsidP="006F41B3">
            <w:pPr>
              <w:ind w:left="142"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SFP</w:t>
            </w:r>
          </w:p>
        </w:tc>
        <w:tc>
          <w:tcPr>
            <w:tcW w:w="0" w:type="auto"/>
            <w:hideMark/>
          </w:tcPr>
          <w:p w:rsidR="00D22F50" w:rsidRPr="00536044" w:rsidRDefault="00D22F50" w:rsidP="006F41B3">
            <w:pPr>
              <w:ind w:left="142" w:right="176"/>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Secretaría de la Función Pública.</w:t>
            </w:r>
          </w:p>
          <w:p w:rsidR="00D22F50" w:rsidRPr="00536044" w:rsidRDefault="00D22F50" w:rsidP="006F41B3">
            <w:pPr>
              <w:ind w:left="142" w:right="176"/>
              <w:jc w:val="both"/>
              <w:rPr>
                <w:rFonts w:ascii="Montserrat Medium" w:hAnsi="Montserrat Medium" w:cs="Arial"/>
                <w:b/>
                <w:sz w:val="18"/>
                <w:lang w:val="es-ES_tradnl" w:eastAsia="es-ES"/>
              </w:rPr>
            </w:pPr>
          </w:p>
        </w:tc>
      </w:tr>
      <w:tr w:rsidR="00D22F50" w:rsidRPr="00BF1F52" w:rsidTr="006F41B3">
        <w:trPr>
          <w:trHeight w:val="776"/>
        </w:trPr>
        <w:tc>
          <w:tcPr>
            <w:tcW w:w="0" w:type="auto"/>
          </w:tcPr>
          <w:p w:rsidR="00D22F50" w:rsidRPr="00BF1F52" w:rsidRDefault="00D22F50" w:rsidP="006F41B3">
            <w:pPr>
              <w:ind w:left="142" w:right="176"/>
              <w:jc w:val="both"/>
              <w:rPr>
                <w:rFonts w:ascii="Montserrat Medium" w:hAnsi="Montserrat Medium" w:cs="Arial"/>
                <w:b/>
                <w:sz w:val="18"/>
                <w:szCs w:val="18"/>
                <w:lang w:val="es-ES_tradnl" w:eastAsia="es-ES"/>
              </w:rPr>
            </w:pPr>
            <w:r w:rsidRPr="00BF1F52">
              <w:rPr>
                <w:rFonts w:ascii="Montserrat Medium" w:hAnsi="Montserrat Medium" w:cs="Arial"/>
                <w:b/>
                <w:sz w:val="18"/>
                <w:szCs w:val="18"/>
                <w:lang w:val="es-ES_tradnl" w:eastAsia="es-ES"/>
              </w:rPr>
              <w:t>SSA</w:t>
            </w:r>
          </w:p>
          <w:p w:rsidR="00E850E3" w:rsidRPr="00BF1F52" w:rsidRDefault="00E850E3" w:rsidP="006F41B3">
            <w:pPr>
              <w:ind w:left="142" w:right="176"/>
              <w:jc w:val="both"/>
              <w:rPr>
                <w:rFonts w:ascii="Montserrat Medium" w:hAnsi="Montserrat Medium" w:cs="Arial"/>
                <w:b/>
                <w:sz w:val="18"/>
                <w:szCs w:val="18"/>
                <w:lang w:val="es-ES_tradnl" w:eastAsia="es-ES"/>
              </w:rPr>
            </w:pPr>
          </w:p>
          <w:p w:rsidR="00E850E3" w:rsidRPr="00BF1F52" w:rsidRDefault="00E850E3" w:rsidP="00E850E3">
            <w:pPr>
              <w:ind w:left="142" w:right="176"/>
              <w:jc w:val="both"/>
              <w:rPr>
                <w:rFonts w:ascii="Montserrat Medium" w:hAnsi="Montserrat Medium" w:cs="Arial"/>
                <w:b/>
                <w:sz w:val="18"/>
                <w:szCs w:val="18"/>
                <w:lang w:val="es-ES_tradnl" w:eastAsia="es-ES"/>
              </w:rPr>
            </w:pPr>
            <w:r w:rsidRPr="00BF1F52">
              <w:rPr>
                <w:rFonts w:ascii="Montserrat Medium" w:hAnsi="Montserrat Medium" w:cs="Arial"/>
                <w:b/>
                <w:sz w:val="18"/>
                <w:szCs w:val="18"/>
              </w:rPr>
              <w:t>TLC:</w:t>
            </w:r>
            <w:r w:rsidRPr="00BF1F52">
              <w:rPr>
                <w:rFonts w:ascii="Montserrat Medium" w:hAnsi="Montserrat Medium" w:cs="Arial"/>
                <w:sz w:val="18"/>
                <w:szCs w:val="18"/>
              </w:rPr>
              <w:t xml:space="preserve"> </w:t>
            </w:r>
          </w:p>
        </w:tc>
        <w:tc>
          <w:tcPr>
            <w:tcW w:w="0" w:type="auto"/>
          </w:tcPr>
          <w:p w:rsidR="00D22F50" w:rsidRPr="00BF1F52" w:rsidRDefault="00D22F50" w:rsidP="006F41B3">
            <w:pPr>
              <w:ind w:left="142" w:right="176"/>
              <w:jc w:val="both"/>
              <w:rPr>
                <w:rFonts w:ascii="Montserrat Medium" w:hAnsi="Montserrat Medium" w:cs="Arial"/>
                <w:sz w:val="18"/>
                <w:szCs w:val="18"/>
                <w:lang w:val="es-ES_tradnl" w:eastAsia="es-ES"/>
              </w:rPr>
            </w:pPr>
            <w:r w:rsidRPr="00BF1F52">
              <w:rPr>
                <w:rFonts w:ascii="Montserrat Medium" w:hAnsi="Montserrat Medium" w:cs="Arial"/>
                <w:sz w:val="18"/>
                <w:szCs w:val="18"/>
                <w:lang w:val="es-ES_tradnl" w:eastAsia="es-ES"/>
              </w:rPr>
              <w:t>Secretaría de Salud</w:t>
            </w:r>
          </w:p>
          <w:p w:rsidR="00E850E3" w:rsidRPr="00BF1F52" w:rsidRDefault="00E850E3" w:rsidP="006F41B3">
            <w:pPr>
              <w:ind w:left="142" w:right="176"/>
              <w:jc w:val="both"/>
              <w:rPr>
                <w:rFonts w:ascii="Montserrat Medium" w:hAnsi="Montserrat Medium" w:cs="Arial"/>
                <w:sz w:val="18"/>
                <w:szCs w:val="18"/>
                <w:lang w:val="es-ES_tradnl" w:eastAsia="es-ES"/>
              </w:rPr>
            </w:pPr>
          </w:p>
          <w:p w:rsidR="00E850E3" w:rsidRPr="00BF1F52" w:rsidRDefault="00E850E3" w:rsidP="006F41B3">
            <w:pPr>
              <w:ind w:left="142" w:right="176"/>
              <w:jc w:val="both"/>
              <w:rPr>
                <w:rFonts w:ascii="Montserrat Medium" w:hAnsi="Montserrat Medium" w:cs="Arial"/>
                <w:sz w:val="18"/>
                <w:szCs w:val="18"/>
                <w:lang w:val="es-ES_tradnl" w:eastAsia="es-ES"/>
              </w:rPr>
            </w:pPr>
            <w:r w:rsidRPr="00BF1F52">
              <w:rPr>
                <w:rFonts w:ascii="Montserrat Medium" w:hAnsi="Montserrat Medium" w:cs="Arial"/>
                <w:sz w:val="18"/>
                <w:szCs w:val="18"/>
              </w:rPr>
              <w:t xml:space="preserve">Los tratados internacionales suscritos por los Estados Unidos Mexicanos, que contengan disposiciones que regulen la participación de proveedores extranjeros en procedimientos de </w:t>
            </w:r>
            <w:r w:rsidRPr="00BF1F52">
              <w:rPr>
                <w:rFonts w:ascii="Montserrat Medium" w:hAnsi="Montserrat Medium"/>
                <w:sz w:val="18"/>
                <w:szCs w:val="18"/>
              </w:rPr>
              <w:t>licitación</w:t>
            </w:r>
            <w:r w:rsidRPr="00BF1F52">
              <w:rPr>
                <w:rFonts w:ascii="Montserrat Medium" w:hAnsi="Montserrat Medium" w:cs="Arial"/>
                <w:sz w:val="18"/>
                <w:szCs w:val="18"/>
              </w:rPr>
              <w:t>, realizados por las dependencias y entidades sujetas para la compra de bienes.</w:t>
            </w:r>
          </w:p>
        </w:tc>
      </w:tr>
    </w:tbl>
    <w:p w:rsidR="008C0CF4" w:rsidRPr="00536044" w:rsidRDefault="008C0CF4" w:rsidP="008C0CF4">
      <w:pPr>
        <w:spacing w:after="0" w:line="240" w:lineRule="auto"/>
        <w:ind w:left="-284"/>
        <w:jc w:val="center"/>
        <w:rPr>
          <w:rFonts w:ascii="Montserrat Medium" w:hAnsi="Montserrat Medium" w:cs="Arial"/>
          <w:b/>
          <w:sz w:val="20"/>
          <w:szCs w:val="20"/>
          <w:lang w:val="es-ES_tradnl"/>
        </w:rPr>
      </w:pPr>
    </w:p>
    <w:p w:rsidR="009023F3" w:rsidRPr="00536044" w:rsidRDefault="009023F3" w:rsidP="008C0CF4">
      <w:pPr>
        <w:suppressAutoHyphens/>
        <w:spacing w:after="0" w:line="240" w:lineRule="auto"/>
        <w:ind w:left="-284" w:right="-141"/>
        <w:jc w:val="both"/>
        <w:rPr>
          <w:rFonts w:ascii="Montserrat Medium" w:hAnsi="Montserrat Medium" w:cs="Arial"/>
          <w:b/>
          <w:sz w:val="20"/>
          <w:szCs w:val="20"/>
          <w:lang w:val="es-ES_tradnl"/>
        </w:rPr>
      </w:pPr>
    </w:p>
    <w:sectPr w:rsidR="009023F3" w:rsidRPr="00536044" w:rsidSect="004A6D65">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4D2E" w:rsidRDefault="001F4D2E" w:rsidP="00532601">
      <w:pPr>
        <w:spacing w:after="0" w:line="240" w:lineRule="auto"/>
      </w:pPr>
      <w:r>
        <w:separator/>
      </w:r>
    </w:p>
  </w:endnote>
  <w:endnote w:type="continuationSeparator" w:id="0">
    <w:p w:rsidR="001F4D2E" w:rsidRDefault="001F4D2E"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charset w:val="00"/>
    <w:family w:val="roman"/>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4D2E" w:rsidRDefault="001F4D2E" w:rsidP="00532601">
      <w:pPr>
        <w:spacing w:after="0" w:line="240" w:lineRule="auto"/>
      </w:pPr>
      <w:r>
        <w:separator/>
      </w:r>
    </w:p>
  </w:footnote>
  <w:footnote w:type="continuationSeparator" w:id="0">
    <w:p w:rsidR="001F4D2E" w:rsidRDefault="001F4D2E"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686" w:type="pct"/>
      <w:jc w:val="center"/>
      <w:tblInd w:w="-1066" w:type="dxa"/>
      <w:tblLook w:val="04A0" w:firstRow="1" w:lastRow="0" w:firstColumn="1" w:lastColumn="0" w:noHBand="0" w:noVBand="1"/>
    </w:tblPr>
    <w:tblGrid>
      <w:gridCol w:w="4035"/>
      <w:gridCol w:w="7008"/>
    </w:tblGrid>
    <w:tr w:rsidR="00636ACA" w:rsidTr="00C74040">
      <w:trPr>
        <w:trHeight w:val="1426"/>
        <w:jc w:val="center"/>
      </w:trPr>
      <w:tc>
        <w:tcPr>
          <w:tcW w:w="1827" w:type="pct"/>
          <w:vAlign w:val="center"/>
        </w:tcPr>
        <w:p w:rsidR="00636ACA" w:rsidRPr="00987A8D" w:rsidRDefault="00636ACA" w:rsidP="00C74040">
          <w:pPr>
            <w:suppressAutoHyphens/>
            <w:jc w:val="center"/>
            <w:rPr>
              <w:rFonts w:ascii="Arial" w:hAnsi="Arial" w:cs="Arial"/>
              <w:b/>
              <w:sz w:val="16"/>
              <w:szCs w:val="18"/>
              <w:lang w:val="es-ES_tradnl" w:eastAsia="ar-SA"/>
            </w:rPr>
          </w:pPr>
          <w:r>
            <w:drawing>
              <wp:anchor distT="0" distB="0" distL="114300" distR="114300" simplePos="0" relativeHeight="251659264" behindDoc="1" locked="0" layoutInCell="1" allowOverlap="1" wp14:anchorId="1F5628CC" wp14:editId="4767DB12">
                <wp:simplePos x="0" y="0"/>
                <wp:positionH relativeFrom="column">
                  <wp:posOffset>-302260</wp:posOffset>
                </wp:positionH>
                <wp:positionV relativeFrom="paragraph">
                  <wp:posOffset>-516890</wp:posOffset>
                </wp:positionV>
                <wp:extent cx="7722870" cy="10019665"/>
                <wp:effectExtent l="0" t="0" r="0" b="63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722870" cy="1001966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3173" w:type="pct"/>
        </w:tcPr>
        <w:p w:rsidR="00636ACA" w:rsidRDefault="00636ACA" w:rsidP="00C74040">
          <w:pPr>
            <w:suppressAutoHyphens/>
            <w:jc w:val="center"/>
            <w:rPr>
              <w:rFonts w:ascii="Arial" w:hAnsi="Arial" w:cs="Arial"/>
              <w:b/>
              <w:bCs/>
              <w:sz w:val="16"/>
              <w:szCs w:val="18"/>
              <w:lang w:val="es-ES" w:eastAsia="ar-SA"/>
            </w:rPr>
          </w:pPr>
        </w:p>
        <w:p w:rsidR="00636ACA" w:rsidRPr="00556B76" w:rsidRDefault="00636ACA" w:rsidP="00C74040">
          <w:pPr>
            <w:suppressAutoHyphens/>
            <w:jc w:val="center"/>
            <w:rPr>
              <w:rFonts w:ascii="Montserrat Medium" w:hAnsi="Montserrat Medium" w:cs="Arial"/>
              <w:b/>
              <w:bCs/>
              <w:sz w:val="16"/>
              <w:szCs w:val="18"/>
              <w:lang w:val="es-ES" w:eastAsia="ar-SA"/>
            </w:rPr>
          </w:pPr>
          <w:r>
            <w:rPr>
              <w:rFonts w:ascii="Montserrat Medium" w:hAnsi="Montserrat Medium" w:cs="Arial"/>
              <w:b/>
              <w:bCs/>
              <w:sz w:val="16"/>
              <w:szCs w:val="18"/>
              <w:lang w:val="es-ES" w:eastAsia="ar-SA"/>
            </w:rPr>
            <w:t xml:space="preserve">Anexos de la </w:t>
          </w:r>
          <w:r w:rsidRPr="00556B76">
            <w:rPr>
              <w:rFonts w:ascii="Montserrat Medium" w:hAnsi="Montserrat Medium" w:cs="Arial"/>
              <w:b/>
              <w:bCs/>
              <w:sz w:val="16"/>
              <w:szCs w:val="18"/>
              <w:lang w:val="es-ES" w:eastAsia="ar-SA"/>
            </w:rPr>
            <w:t>Convocatoria</w:t>
          </w:r>
        </w:p>
        <w:p w:rsidR="00636ACA" w:rsidRPr="00556B76" w:rsidRDefault="00636ACA" w:rsidP="00C74040">
          <w:pPr>
            <w:suppressAutoHyphens/>
            <w:jc w:val="center"/>
            <w:rPr>
              <w:rFonts w:ascii="Montserrat Medium" w:hAnsi="Montserrat Medium" w:cs="Arial"/>
              <w:b/>
              <w:bCs/>
              <w:sz w:val="16"/>
              <w:szCs w:val="18"/>
              <w:lang w:val="es-ES" w:eastAsia="ar-SA"/>
            </w:rPr>
          </w:pPr>
        </w:p>
        <w:p w:rsidR="00636ACA" w:rsidRDefault="00636ACA" w:rsidP="00C74040">
          <w:pPr>
            <w:suppressAutoHyphens/>
            <w:jc w:val="center"/>
            <w:rPr>
              <w:rFonts w:ascii="Montserrat Medium" w:hAnsi="Montserrat Medium" w:cs="Arial"/>
              <w:b/>
              <w:bCs/>
              <w:sz w:val="16"/>
              <w:szCs w:val="18"/>
              <w:lang w:val="es-ES_tradnl" w:eastAsia="ar-SA"/>
            </w:rPr>
          </w:pPr>
          <w:r w:rsidRPr="00556B76">
            <w:rPr>
              <w:rFonts w:ascii="Montserrat Medium" w:hAnsi="Montserrat Medium" w:cs="Arial"/>
              <w:b/>
              <w:bCs/>
              <w:sz w:val="16"/>
              <w:szCs w:val="18"/>
              <w:lang w:val="es-ES" w:eastAsia="ar-SA"/>
            </w:rPr>
            <w:t>Licitación Pública Internacional</w:t>
          </w:r>
          <w:r w:rsidRPr="00556B76">
            <w:rPr>
              <w:rFonts w:ascii="Montserrat Medium" w:hAnsi="Montserrat Medium" w:cs="Arial"/>
              <w:b/>
              <w:bCs/>
              <w:sz w:val="16"/>
              <w:szCs w:val="18"/>
              <w:lang w:val="es-ES_tradnl" w:eastAsia="ar-SA"/>
            </w:rPr>
            <w:t xml:space="preserve"> </w:t>
          </w:r>
          <w:r>
            <w:rPr>
              <w:rFonts w:ascii="Montserrat Medium" w:hAnsi="Montserrat Medium" w:cs="Arial"/>
              <w:b/>
              <w:sz w:val="16"/>
              <w:szCs w:val="18"/>
              <w:lang w:val="es-ES" w:eastAsia="ar-SA"/>
            </w:rPr>
            <w:t>Electrónica</w:t>
          </w:r>
          <w:r>
            <w:rPr>
              <w:rFonts w:ascii="Montserrat Medium" w:hAnsi="Montserrat Medium" w:cs="Arial"/>
              <w:b/>
              <w:bCs/>
              <w:sz w:val="16"/>
              <w:szCs w:val="18"/>
              <w:lang w:val="es-ES_tradnl" w:eastAsia="ar-SA"/>
            </w:rPr>
            <w:t xml:space="preserve"> Bajo la cobertura de</w:t>
          </w:r>
        </w:p>
        <w:p w:rsidR="00636ACA" w:rsidRPr="00556B76" w:rsidRDefault="00636ACA" w:rsidP="00C74040">
          <w:pPr>
            <w:suppressAutoHyphens/>
            <w:jc w:val="center"/>
            <w:rPr>
              <w:rFonts w:ascii="Montserrat Medium" w:hAnsi="Montserrat Medium" w:cs="Arial"/>
              <w:b/>
              <w:bCs/>
              <w:sz w:val="16"/>
              <w:szCs w:val="18"/>
              <w:lang w:val="es-ES_tradnl" w:eastAsia="ar-SA"/>
            </w:rPr>
          </w:pPr>
          <w:r>
            <w:rPr>
              <w:rFonts w:ascii="Montserrat Medium" w:hAnsi="Montserrat Medium" w:cs="Arial"/>
              <w:b/>
              <w:bCs/>
              <w:sz w:val="16"/>
              <w:szCs w:val="18"/>
              <w:lang w:val="es-ES_tradnl" w:eastAsia="ar-SA"/>
            </w:rPr>
            <w:t xml:space="preserve">los Tratados </w:t>
          </w:r>
          <w:r w:rsidRPr="00556B76">
            <w:rPr>
              <w:rFonts w:ascii="Montserrat Medium" w:hAnsi="Montserrat Medium" w:cs="Arial"/>
              <w:b/>
              <w:bCs/>
              <w:sz w:val="16"/>
              <w:szCs w:val="18"/>
              <w:lang w:val="es-ES_tradnl" w:eastAsia="ar-SA"/>
            </w:rPr>
            <w:t>de Libre Comercio en los que México forma parte</w:t>
          </w:r>
        </w:p>
        <w:p w:rsidR="00636ACA" w:rsidRPr="00C74040" w:rsidRDefault="00636ACA" w:rsidP="00C74040">
          <w:pPr>
            <w:suppressAutoHyphens/>
            <w:jc w:val="center"/>
            <w:rPr>
              <w:rFonts w:ascii="Montserrat Medium" w:hAnsi="Montserrat Medium" w:cs="Arial"/>
              <w:b/>
              <w:sz w:val="16"/>
              <w:szCs w:val="18"/>
              <w:lang w:val="es-ES_tradnl" w:eastAsia="ar-SA"/>
            </w:rPr>
          </w:pPr>
        </w:p>
        <w:p w:rsidR="00636ACA" w:rsidRPr="00F467C4" w:rsidRDefault="00636ACA" w:rsidP="00C74040">
          <w:pPr>
            <w:suppressAutoHyphens/>
            <w:jc w:val="center"/>
            <w:rPr>
              <w:rFonts w:ascii="Montserrat Medium" w:hAnsi="Montserrat Medium" w:cs="Arial"/>
              <w:b/>
              <w:bCs/>
              <w:sz w:val="16"/>
              <w:szCs w:val="18"/>
              <w:lang w:val="es-ES" w:eastAsia="ar-SA"/>
            </w:rPr>
          </w:pPr>
          <w:r>
            <w:rPr>
              <w:rFonts w:ascii="Montserrat Medium" w:hAnsi="Montserrat Medium" w:cs="Arial"/>
              <w:b/>
              <w:sz w:val="16"/>
              <w:szCs w:val="18"/>
              <w:lang w:val="es-ES" w:eastAsia="ar-SA"/>
            </w:rPr>
            <w:t>LA-050GYR120-E6-</w:t>
          </w:r>
          <w:r w:rsidRPr="00556B76">
            <w:rPr>
              <w:rFonts w:ascii="Montserrat Medium" w:hAnsi="Montserrat Medium" w:cs="Arial"/>
              <w:b/>
              <w:sz w:val="16"/>
              <w:szCs w:val="18"/>
              <w:lang w:val="es-ES" w:eastAsia="ar-SA"/>
            </w:rPr>
            <w:t>2019</w:t>
          </w:r>
        </w:p>
      </w:tc>
    </w:tr>
  </w:tbl>
  <w:p w:rsidR="00636ACA" w:rsidRDefault="00636ACA" w:rsidP="00007194">
    <w:pPr>
      <w:spacing w:after="0" w:line="240" w:lineRule="auto"/>
    </w:pPr>
  </w:p>
  <w:p w:rsidR="00636ACA" w:rsidRPr="005F57B9" w:rsidRDefault="00636ACA"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8">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9">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4">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35">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37">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8">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39">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2">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5">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46">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1"/>
  </w:num>
  <w:num w:numId="8">
    <w:abstractNumId w:val="46"/>
  </w:num>
  <w:num w:numId="9">
    <w:abstractNumId w:val="29"/>
  </w:num>
  <w:num w:numId="10">
    <w:abstractNumId w:val="26"/>
  </w:num>
  <w:num w:numId="11">
    <w:abstractNumId w:val="8"/>
  </w:num>
  <w:num w:numId="12">
    <w:abstractNumId w:val="10"/>
  </w:num>
  <w:num w:numId="13">
    <w:abstractNumId w:val="14"/>
  </w:num>
  <w:num w:numId="14">
    <w:abstractNumId w:val="36"/>
  </w:num>
  <w:num w:numId="15">
    <w:abstractNumId w:val="24"/>
  </w:num>
  <w:num w:numId="16">
    <w:abstractNumId w:val="41"/>
  </w:num>
  <w:num w:numId="17">
    <w:abstractNumId w:val="37"/>
  </w:num>
  <w:num w:numId="18">
    <w:abstractNumId w:val="33"/>
  </w:num>
  <w:num w:numId="19">
    <w:abstractNumId w:val="38"/>
  </w:num>
  <w:num w:numId="20">
    <w:abstractNumId w:val="35"/>
  </w:num>
  <w:num w:numId="21">
    <w:abstractNumId w:val="44"/>
  </w:num>
  <w:num w:numId="22">
    <w:abstractNumId w:val="28"/>
  </w:num>
  <w:num w:numId="23">
    <w:abstractNumId w:val="39"/>
  </w:num>
  <w:num w:numId="24">
    <w:abstractNumId w:val="25"/>
  </w:num>
  <w:num w:numId="25">
    <w:abstractNumId w:val="40"/>
  </w:num>
  <w:num w:numId="26">
    <w:abstractNumId w:val="43"/>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7D5"/>
    <w:rsid w:val="00020B2B"/>
    <w:rsid w:val="00021944"/>
    <w:rsid w:val="00021974"/>
    <w:rsid w:val="00022B27"/>
    <w:rsid w:val="00023552"/>
    <w:rsid w:val="000244B4"/>
    <w:rsid w:val="00024D25"/>
    <w:rsid w:val="00024F6A"/>
    <w:rsid w:val="00025919"/>
    <w:rsid w:val="00025F06"/>
    <w:rsid w:val="00026168"/>
    <w:rsid w:val="000263F6"/>
    <w:rsid w:val="00026603"/>
    <w:rsid w:val="00027530"/>
    <w:rsid w:val="00027A07"/>
    <w:rsid w:val="00030FB8"/>
    <w:rsid w:val="00031D90"/>
    <w:rsid w:val="000328AD"/>
    <w:rsid w:val="000328FA"/>
    <w:rsid w:val="00032C01"/>
    <w:rsid w:val="00032F88"/>
    <w:rsid w:val="000347BE"/>
    <w:rsid w:val="00034D86"/>
    <w:rsid w:val="000352BE"/>
    <w:rsid w:val="00035FDE"/>
    <w:rsid w:val="00036136"/>
    <w:rsid w:val="000361AE"/>
    <w:rsid w:val="00036277"/>
    <w:rsid w:val="00036362"/>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F7D"/>
    <w:rsid w:val="00070180"/>
    <w:rsid w:val="000701E0"/>
    <w:rsid w:val="00070AA8"/>
    <w:rsid w:val="00071318"/>
    <w:rsid w:val="000713EE"/>
    <w:rsid w:val="00071AB9"/>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47"/>
    <w:rsid w:val="000961F3"/>
    <w:rsid w:val="00096415"/>
    <w:rsid w:val="00096A40"/>
    <w:rsid w:val="00096E61"/>
    <w:rsid w:val="000976BE"/>
    <w:rsid w:val="00097AA7"/>
    <w:rsid w:val="000A0ADA"/>
    <w:rsid w:val="000A0D17"/>
    <w:rsid w:val="000A121F"/>
    <w:rsid w:val="000A1442"/>
    <w:rsid w:val="000A14DD"/>
    <w:rsid w:val="000A212A"/>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1445"/>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0DF"/>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5877"/>
    <w:rsid w:val="000E63FE"/>
    <w:rsid w:val="000E75CF"/>
    <w:rsid w:val="000E760D"/>
    <w:rsid w:val="000E7B93"/>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522"/>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2CE"/>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55E4C"/>
    <w:rsid w:val="00155F24"/>
    <w:rsid w:val="00160090"/>
    <w:rsid w:val="00160CA5"/>
    <w:rsid w:val="00160ED1"/>
    <w:rsid w:val="0016170A"/>
    <w:rsid w:val="00161CDE"/>
    <w:rsid w:val="00162193"/>
    <w:rsid w:val="001634B6"/>
    <w:rsid w:val="00163D47"/>
    <w:rsid w:val="00164089"/>
    <w:rsid w:val="00165916"/>
    <w:rsid w:val="00166548"/>
    <w:rsid w:val="00166AFE"/>
    <w:rsid w:val="00166CC2"/>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6CA"/>
    <w:rsid w:val="001B0727"/>
    <w:rsid w:val="001B0AEE"/>
    <w:rsid w:val="001B27ED"/>
    <w:rsid w:val="001B4664"/>
    <w:rsid w:val="001B505A"/>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B37"/>
    <w:rsid w:val="001F2E40"/>
    <w:rsid w:val="001F2F99"/>
    <w:rsid w:val="001F3AFE"/>
    <w:rsid w:val="001F3B41"/>
    <w:rsid w:val="001F3CB1"/>
    <w:rsid w:val="001F4116"/>
    <w:rsid w:val="001F47F5"/>
    <w:rsid w:val="001F486B"/>
    <w:rsid w:val="001F4B11"/>
    <w:rsid w:val="001F4D2E"/>
    <w:rsid w:val="001F5A4B"/>
    <w:rsid w:val="001F5FEE"/>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2D84"/>
    <w:rsid w:val="00213A38"/>
    <w:rsid w:val="002163E4"/>
    <w:rsid w:val="00216B06"/>
    <w:rsid w:val="00216F05"/>
    <w:rsid w:val="00217354"/>
    <w:rsid w:val="002175BD"/>
    <w:rsid w:val="00221BB1"/>
    <w:rsid w:val="00221E83"/>
    <w:rsid w:val="00223EEB"/>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1E69"/>
    <w:rsid w:val="002423CC"/>
    <w:rsid w:val="002429AE"/>
    <w:rsid w:val="002441E5"/>
    <w:rsid w:val="0024587A"/>
    <w:rsid w:val="00245A81"/>
    <w:rsid w:val="00245C72"/>
    <w:rsid w:val="00245E11"/>
    <w:rsid w:val="002464D5"/>
    <w:rsid w:val="00246D99"/>
    <w:rsid w:val="00247647"/>
    <w:rsid w:val="00247A02"/>
    <w:rsid w:val="0025149B"/>
    <w:rsid w:val="00251F47"/>
    <w:rsid w:val="002526A8"/>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679D4"/>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59AD"/>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A6B"/>
    <w:rsid w:val="002A2C37"/>
    <w:rsid w:val="002A352C"/>
    <w:rsid w:val="002A48BF"/>
    <w:rsid w:val="002A5A62"/>
    <w:rsid w:val="002A65E2"/>
    <w:rsid w:val="002A6EAC"/>
    <w:rsid w:val="002A712F"/>
    <w:rsid w:val="002A751C"/>
    <w:rsid w:val="002B0583"/>
    <w:rsid w:val="002B11C9"/>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61"/>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522"/>
    <w:rsid w:val="00320621"/>
    <w:rsid w:val="00320C8F"/>
    <w:rsid w:val="003215E0"/>
    <w:rsid w:val="00321C09"/>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70916"/>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484"/>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FC1"/>
    <w:rsid w:val="00401073"/>
    <w:rsid w:val="0040179F"/>
    <w:rsid w:val="0040262C"/>
    <w:rsid w:val="00402A36"/>
    <w:rsid w:val="00403B55"/>
    <w:rsid w:val="00404061"/>
    <w:rsid w:val="004047CE"/>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709"/>
    <w:rsid w:val="0042071A"/>
    <w:rsid w:val="00420B3F"/>
    <w:rsid w:val="004213EE"/>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259"/>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55D"/>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2CD7"/>
    <w:rsid w:val="004933B7"/>
    <w:rsid w:val="0049363A"/>
    <w:rsid w:val="0049382D"/>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33CB"/>
    <w:rsid w:val="0053350A"/>
    <w:rsid w:val="00533771"/>
    <w:rsid w:val="00533BE3"/>
    <w:rsid w:val="00533C4E"/>
    <w:rsid w:val="00533EFD"/>
    <w:rsid w:val="00534C8E"/>
    <w:rsid w:val="00535331"/>
    <w:rsid w:val="0053556A"/>
    <w:rsid w:val="0053578F"/>
    <w:rsid w:val="00536044"/>
    <w:rsid w:val="00536282"/>
    <w:rsid w:val="005372F2"/>
    <w:rsid w:val="0053746A"/>
    <w:rsid w:val="005402D9"/>
    <w:rsid w:val="005409C2"/>
    <w:rsid w:val="00540E35"/>
    <w:rsid w:val="00542F68"/>
    <w:rsid w:val="00543DB5"/>
    <w:rsid w:val="00543ED7"/>
    <w:rsid w:val="00544EA9"/>
    <w:rsid w:val="005452A8"/>
    <w:rsid w:val="00546194"/>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022"/>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1B51"/>
    <w:rsid w:val="005823EE"/>
    <w:rsid w:val="00582413"/>
    <w:rsid w:val="00582A03"/>
    <w:rsid w:val="00582BD3"/>
    <w:rsid w:val="005836B7"/>
    <w:rsid w:val="00583F6D"/>
    <w:rsid w:val="00584E1B"/>
    <w:rsid w:val="00585229"/>
    <w:rsid w:val="0058541D"/>
    <w:rsid w:val="00585EC3"/>
    <w:rsid w:val="0058655B"/>
    <w:rsid w:val="005866F2"/>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B0F"/>
    <w:rsid w:val="00612CA5"/>
    <w:rsid w:val="00613170"/>
    <w:rsid w:val="00613433"/>
    <w:rsid w:val="00613680"/>
    <w:rsid w:val="006140DE"/>
    <w:rsid w:val="00614B14"/>
    <w:rsid w:val="00614F74"/>
    <w:rsid w:val="00616C72"/>
    <w:rsid w:val="00616D9E"/>
    <w:rsid w:val="00617766"/>
    <w:rsid w:val="00617B4D"/>
    <w:rsid w:val="00621A3D"/>
    <w:rsid w:val="00622054"/>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6ACA"/>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AF"/>
    <w:rsid w:val="006747B3"/>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5930"/>
    <w:rsid w:val="00685FA4"/>
    <w:rsid w:val="00685FD2"/>
    <w:rsid w:val="006864C4"/>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41B3"/>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1E61"/>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4FF9"/>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469"/>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4FB8"/>
    <w:rsid w:val="00795530"/>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4588"/>
    <w:rsid w:val="007B569D"/>
    <w:rsid w:val="007B56FA"/>
    <w:rsid w:val="007B5A39"/>
    <w:rsid w:val="007B5F9F"/>
    <w:rsid w:val="007B79F4"/>
    <w:rsid w:val="007C0C0D"/>
    <w:rsid w:val="007C14F6"/>
    <w:rsid w:val="007C1E65"/>
    <w:rsid w:val="007C1E86"/>
    <w:rsid w:val="007C1F89"/>
    <w:rsid w:val="007C4BFA"/>
    <w:rsid w:val="007C5A94"/>
    <w:rsid w:val="007C6160"/>
    <w:rsid w:val="007D0335"/>
    <w:rsid w:val="007D08C5"/>
    <w:rsid w:val="007D1882"/>
    <w:rsid w:val="007D30BC"/>
    <w:rsid w:val="007D32E1"/>
    <w:rsid w:val="007D45AF"/>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E7C6A"/>
    <w:rsid w:val="007F0625"/>
    <w:rsid w:val="007F092D"/>
    <w:rsid w:val="007F094D"/>
    <w:rsid w:val="007F0C6A"/>
    <w:rsid w:val="007F229F"/>
    <w:rsid w:val="007F478B"/>
    <w:rsid w:val="007F48D0"/>
    <w:rsid w:val="007F4C47"/>
    <w:rsid w:val="007F5FB5"/>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2359"/>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679"/>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6FF7"/>
    <w:rsid w:val="008674A6"/>
    <w:rsid w:val="00867BAE"/>
    <w:rsid w:val="00867D9C"/>
    <w:rsid w:val="008702FD"/>
    <w:rsid w:val="00870DA2"/>
    <w:rsid w:val="0087105B"/>
    <w:rsid w:val="00871280"/>
    <w:rsid w:val="0087168E"/>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4AC0"/>
    <w:rsid w:val="0088580D"/>
    <w:rsid w:val="00885C6F"/>
    <w:rsid w:val="008862C5"/>
    <w:rsid w:val="00887C60"/>
    <w:rsid w:val="0089021B"/>
    <w:rsid w:val="00891B34"/>
    <w:rsid w:val="00891C4D"/>
    <w:rsid w:val="00892256"/>
    <w:rsid w:val="008925ED"/>
    <w:rsid w:val="008928B4"/>
    <w:rsid w:val="00892BA8"/>
    <w:rsid w:val="0089335A"/>
    <w:rsid w:val="00893515"/>
    <w:rsid w:val="008935A1"/>
    <w:rsid w:val="00893D54"/>
    <w:rsid w:val="00895575"/>
    <w:rsid w:val="00896119"/>
    <w:rsid w:val="00896347"/>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2B2"/>
    <w:rsid w:val="008B7376"/>
    <w:rsid w:val="008B7A11"/>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85D"/>
    <w:rsid w:val="008F3E0A"/>
    <w:rsid w:val="008F3EA8"/>
    <w:rsid w:val="008F4427"/>
    <w:rsid w:val="008F4826"/>
    <w:rsid w:val="008F5173"/>
    <w:rsid w:val="008F57AE"/>
    <w:rsid w:val="008F5D84"/>
    <w:rsid w:val="008F6144"/>
    <w:rsid w:val="008F7BD1"/>
    <w:rsid w:val="008F7E90"/>
    <w:rsid w:val="009004E8"/>
    <w:rsid w:val="00900811"/>
    <w:rsid w:val="009008F4"/>
    <w:rsid w:val="00900D48"/>
    <w:rsid w:val="00900E17"/>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2FA5"/>
    <w:rsid w:val="00973378"/>
    <w:rsid w:val="009740F7"/>
    <w:rsid w:val="00974F04"/>
    <w:rsid w:val="009757BE"/>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5894"/>
    <w:rsid w:val="0099628E"/>
    <w:rsid w:val="009970DC"/>
    <w:rsid w:val="00997C54"/>
    <w:rsid w:val="009A000F"/>
    <w:rsid w:val="009A054C"/>
    <w:rsid w:val="009A07DE"/>
    <w:rsid w:val="009A0A2E"/>
    <w:rsid w:val="009A0C5F"/>
    <w:rsid w:val="009A160B"/>
    <w:rsid w:val="009A24F7"/>
    <w:rsid w:val="009A25B2"/>
    <w:rsid w:val="009A28A7"/>
    <w:rsid w:val="009A2D2E"/>
    <w:rsid w:val="009A39AA"/>
    <w:rsid w:val="009A3CEB"/>
    <w:rsid w:val="009A3E68"/>
    <w:rsid w:val="009A4B55"/>
    <w:rsid w:val="009A4EF2"/>
    <w:rsid w:val="009A502E"/>
    <w:rsid w:val="009A5547"/>
    <w:rsid w:val="009A5A2A"/>
    <w:rsid w:val="009A660E"/>
    <w:rsid w:val="009A6635"/>
    <w:rsid w:val="009A67E4"/>
    <w:rsid w:val="009B1542"/>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D0071"/>
    <w:rsid w:val="009D05F4"/>
    <w:rsid w:val="009D076E"/>
    <w:rsid w:val="009D1C0D"/>
    <w:rsid w:val="009D2A2E"/>
    <w:rsid w:val="009D3A05"/>
    <w:rsid w:val="009D400F"/>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36B9"/>
    <w:rsid w:val="009F40CD"/>
    <w:rsid w:val="009F43D8"/>
    <w:rsid w:val="009F4F5F"/>
    <w:rsid w:val="009F5D1E"/>
    <w:rsid w:val="009F6015"/>
    <w:rsid w:val="009F7132"/>
    <w:rsid w:val="00A0017D"/>
    <w:rsid w:val="00A00517"/>
    <w:rsid w:val="00A00F42"/>
    <w:rsid w:val="00A013D2"/>
    <w:rsid w:val="00A02E94"/>
    <w:rsid w:val="00A03128"/>
    <w:rsid w:val="00A03F61"/>
    <w:rsid w:val="00A04C31"/>
    <w:rsid w:val="00A05018"/>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2C7E"/>
    <w:rsid w:val="00A2356E"/>
    <w:rsid w:val="00A23884"/>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570"/>
    <w:rsid w:val="00A35F2A"/>
    <w:rsid w:val="00A36163"/>
    <w:rsid w:val="00A362A0"/>
    <w:rsid w:val="00A36701"/>
    <w:rsid w:val="00A3719E"/>
    <w:rsid w:val="00A37C3F"/>
    <w:rsid w:val="00A40145"/>
    <w:rsid w:val="00A40253"/>
    <w:rsid w:val="00A419E8"/>
    <w:rsid w:val="00A42D68"/>
    <w:rsid w:val="00A43650"/>
    <w:rsid w:val="00A444DE"/>
    <w:rsid w:val="00A45A2B"/>
    <w:rsid w:val="00A45E2F"/>
    <w:rsid w:val="00A4606F"/>
    <w:rsid w:val="00A46E67"/>
    <w:rsid w:val="00A4715A"/>
    <w:rsid w:val="00A47B99"/>
    <w:rsid w:val="00A5093C"/>
    <w:rsid w:val="00A512A8"/>
    <w:rsid w:val="00A51E57"/>
    <w:rsid w:val="00A53483"/>
    <w:rsid w:val="00A54B2B"/>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3EB"/>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52D"/>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C93"/>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C73"/>
    <w:rsid w:val="00B34260"/>
    <w:rsid w:val="00B356C0"/>
    <w:rsid w:val="00B35B0A"/>
    <w:rsid w:val="00B35C5B"/>
    <w:rsid w:val="00B35EB7"/>
    <w:rsid w:val="00B37126"/>
    <w:rsid w:val="00B40735"/>
    <w:rsid w:val="00B4075E"/>
    <w:rsid w:val="00B40B0C"/>
    <w:rsid w:val="00B41E6E"/>
    <w:rsid w:val="00B42628"/>
    <w:rsid w:val="00B426DB"/>
    <w:rsid w:val="00B437C4"/>
    <w:rsid w:val="00B4544B"/>
    <w:rsid w:val="00B47141"/>
    <w:rsid w:val="00B47D07"/>
    <w:rsid w:val="00B5113A"/>
    <w:rsid w:val="00B52425"/>
    <w:rsid w:val="00B526F7"/>
    <w:rsid w:val="00B53714"/>
    <w:rsid w:val="00B53736"/>
    <w:rsid w:val="00B541E3"/>
    <w:rsid w:val="00B54412"/>
    <w:rsid w:val="00B5480B"/>
    <w:rsid w:val="00B54C41"/>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6082"/>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2E3F"/>
    <w:rsid w:val="00BA312D"/>
    <w:rsid w:val="00BA4D53"/>
    <w:rsid w:val="00BA51E0"/>
    <w:rsid w:val="00BA54C5"/>
    <w:rsid w:val="00BB0262"/>
    <w:rsid w:val="00BB12F6"/>
    <w:rsid w:val="00BB2BCA"/>
    <w:rsid w:val="00BB4242"/>
    <w:rsid w:val="00BB42D7"/>
    <w:rsid w:val="00BB5AAB"/>
    <w:rsid w:val="00BC0032"/>
    <w:rsid w:val="00BC0240"/>
    <w:rsid w:val="00BC1207"/>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1F52"/>
    <w:rsid w:val="00BF233E"/>
    <w:rsid w:val="00BF2676"/>
    <w:rsid w:val="00BF37CE"/>
    <w:rsid w:val="00BF4333"/>
    <w:rsid w:val="00BF4519"/>
    <w:rsid w:val="00BF4B27"/>
    <w:rsid w:val="00BF4ED7"/>
    <w:rsid w:val="00BF4F82"/>
    <w:rsid w:val="00BF50DA"/>
    <w:rsid w:val="00BF53CC"/>
    <w:rsid w:val="00BF5B9B"/>
    <w:rsid w:val="00BF5D11"/>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D04"/>
    <w:rsid w:val="00C46050"/>
    <w:rsid w:val="00C50140"/>
    <w:rsid w:val="00C515B2"/>
    <w:rsid w:val="00C519E0"/>
    <w:rsid w:val="00C529B0"/>
    <w:rsid w:val="00C52DE2"/>
    <w:rsid w:val="00C537BF"/>
    <w:rsid w:val="00C54147"/>
    <w:rsid w:val="00C559F8"/>
    <w:rsid w:val="00C55CD1"/>
    <w:rsid w:val="00C55D66"/>
    <w:rsid w:val="00C55E0C"/>
    <w:rsid w:val="00C563BD"/>
    <w:rsid w:val="00C563FF"/>
    <w:rsid w:val="00C57428"/>
    <w:rsid w:val="00C578DE"/>
    <w:rsid w:val="00C60CCA"/>
    <w:rsid w:val="00C60FA0"/>
    <w:rsid w:val="00C61357"/>
    <w:rsid w:val="00C62BD0"/>
    <w:rsid w:val="00C62CBB"/>
    <w:rsid w:val="00C63D8B"/>
    <w:rsid w:val="00C6495D"/>
    <w:rsid w:val="00C6689C"/>
    <w:rsid w:val="00C67DC9"/>
    <w:rsid w:val="00C70702"/>
    <w:rsid w:val="00C70EEB"/>
    <w:rsid w:val="00C70F93"/>
    <w:rsid w:val="00C71049"/>
    <w:rsid w:val="00C71E15"/>
    <w:rsid w:val="00C72E4A"/>
    <w:rsid w:val="00C74040"/>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6DA2"/>
    <w:rsid w:val="00C87097"/>
    <w:rsid w:val="00C87FC0"/>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A7C0E"/>
    <w:rsid w:val="00CB0256"/>
    <w:rsid w:val="00CB0336"/>
    <w:rsid w:val="00CB08AD"/>
    <w:rsid w:val="00CB09D9"/>
    <w:rsid w:val="00CB0EFA"/>
    <w:rsid w:val="00CB24C2"/>
    <w:rsid w:val="00CB35D3"/>
    <w:rsid w:val="00CB4A86"/>
    <w:rsid w:val="00CB5A7E"/>
    <w:rsid w:val="00CB5D1B"/>
    <w:rsid w:val="00CB7996"/>
    <w:rsid w:val="00CB7D3B"/>
    <w:rsid w:val="00CC1C99"/>
    <w:rsid w:val="00CC1E85"/>
    <w:rsid w:val="00CC1FA7"/>
    <w:rsid w:val="00CC2FEB"/>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262A"/>
    <w:rsid w:val="00CF2B74"/>
    <w:rsid w:val="00CF356D"/>
    <w:rsid w:val="00CF3798"/>
    <w:rsid w:val="00CF5091"/>
    <w:rsid w:val="00CF735F"/>
    <w:rsid w:val="00CF756E"/>
    <w:rsid w:val="00CF7CD0"/>
    <w:rsid w:val="00D000B2"/>
    <w:rsid w:val="00D00ED5"/>
    <w:rsid w:val="00D00FA5"/>
    <w:rsid w:val="00D02DA4"/>
    <w:rsid w:val="00D0351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2F50"/>
    <w:rsid w:val="00D237D0"/>
    <w:rsid w:val="00D23907"/>
    <w:rsid w:val="00D23B96"/>
    <w:rsid w:val="00D2449C"/>
    <w:rsid w:val="00D24788"/>
    <w:rsid w:val="00D24AA2"/>
    <w:rsid w:val="00D24EE8"/>
    <w:rsid w:val="00D24F6A"/>
    <w:rsid w:val="00D25ADA"/>
    <w:rsid w:val="00D26189"/>
    <w:rsid w:val="00D26A45"/>
    <w:rsid w:val="00D27215"/>
    <w:rsid w:val="00D2746C"/>
    <w:rsid w:val="00D278C1"/>
    <w:rsid w:val="00D27D88"/>
    <w:rsid w:val="00D304B2"/>
    <w:rsid w:val="00D305E2"/>
    <w:rsid w:val="00D312A4"/>
    <w:rsid w:val="00D31373"/>
    <w:rsid w:val="00D31D97"/>
    <w:rsid w:val="00D32F05"/>
    <w:rsid w:val="00D32F3E"/>
    <w:rsid w:val="00D3306E"/>
    <w:rsid w:val="00D336DB"/>
    <w:rsid w:val="00D35433"/>
    <w:rsid w:val="00D35A54"/>
    <w:rsid w:val="00D35EC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3E34"/>
    <w:rsid w:val="00D448C7"/>
    <w:rsid w:val="00D44C9D"/>
    <w:rsid w:val="00D4579A"/>
    <w:rsid w:val="00D459CA"/>
    <w:rsid w:val="00D45FF5"/>
    <w:rsid w:val="00D4691C"/>
    <w:rsid w:val="00D47715"/>
    <w:rsid w:val="00D5101C"/>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1475"/>
    <w:rsid w:val="00D7231D"/>
    <w:rsid w:val="00D72C99"/>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6B2"/>
    <w:rsid w:val="00DA1AD9"/>
    <w:rsid w:val="00DA2691"/>
    <w:rsid w:val="00DA32E1"/>
    <w:rsid w:val="00DA36B3"/>
    <w:rsid w:val="00DA398C"/>
    <w:rsid w:val="00DA40E2"/>
    <w:rsid w:val="00DA4C17"/>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191"/>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1BA3"/>
    <w:rsid w:val="00E42068"/>
    <w:rsid w:val="00E420A7"/>
    <w:rsid w:val="00E423B7"/>
    <w:rsid w:val="00E426DA"/>
    <w:rsid w:val="00E43145"/>
    <w:rsid w:val="00E46232"/>
    <w:rsid w:val="00E475EB"/>
    <w:rsid w:val="00E506C1"/>
    <w:rsid w:val="00E50943"/>
    <w:rsid w:val="00E50FC8"/>
    <w:rsid w:val="00E5166C"/>
    <w:rsid w:val="00E52BDA"/>
    <w:rsid w:val="00E53826"/>
    <w:rsid w:val="00E53C6E"/>
    <w:rsid w:val="00E55497"/>
    <w:rsid w:val="00E55D11"/>
    <w:rsid w:val="00E567BA"/>
    <w:rsid w:val="00E57D88"/>
    <w:rsid w:val="00E61C4C"/>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9C"/>
    <w:rsid w:val="00E81FCB"/>
    <w:rsid w:val="00E8345C"/>
    <w:rsid w:val="00E83903"/>
    <w:rsid w:val="00E83B93"/>
    <w:rsid w:val="00E83DCC"/>
    <w:rsid w:val="00E84D29"/>
    <w:rsid w:val="00E850E3"/>
    <w:rsid w:val="00E8537D"/>
    <w:rsid w:val="00E85DC9"/>
    <w:rsid w:val="00E861FD"/>
    <w:rsid w:val="00E8691F"/>
    <w:rsid w:val="00E8696A"/>
    <w:rsid w:val="00E874F9"/>
    <w:rsid w:val="00E8792A"/>
    <w:rsid w:val="00E87DF5"/>
    <w:rsid w:val="00E9022F"/>
    <w:rsid w:val="00E904F3"/>
    <w:rsid w:val="00E91644"/>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2EA"/>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E7E7A"/>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3BDB"/>
    <w:rsid w:val="00F64A2D"/>
    <w:rsid w:val="00F64CAE"/>
    <w:rsid w:val="00F651B5"/>
    <w:rsid w:val="00F65D19"/>
    <w:rsid w:val="00F6695D"/>
    <w:rsid w:val="00F67751"/>
    <w:rsid w:val="00F679AE"/>
    <w:rsid w:val="00F67C7C"/>
    <w:rsid w:val="00F67E3F"/>
    <w:rsid w:val="00F70841"/>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295D"/>
    <w:rsid w:val="00FD2C63"/>
    <w:rsid w:val="00FD3972"/>
    <w:rsid w:val="00FD3B12"/>
    <w:rsid w:val="00FD3C47"/>
    <w:rsid w:val="00FD3E77"/>
    <w:rsid w:val="00FD663D"/>
    <w:rsid w:val="00FD698B"/>
    <w:rsid w:val="00FD7095"/>
    <w:rsid w:val="00FE2E58"/>
    <w:rsid w:val="00FE2F01"/>
    <w:rsid w:val="00FE30F9"/>
    <w:rsid w:val="00FE35FF"/>
    <w:rsid w:val="00FE38D2"/>
    <w:rsid w:val="00FE4795"/>
    <w:rsid w:val="00FE4F96"/>
    <w:rsid w:val="00FE53CB"/>
    <w:rsid w:val="00FE570B"/>
    <w:rsid w:val="00FE6066"/>
    <w:rsid w:val="00FE60D1"/>
    <w:rsid w:val="00FE702A"/>
    <w:rsid w:val="00FF0E14"/>
    <w:rsid w:val="00FF0E22"/>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79867952">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comprasdegobierno.gob.mx/calculadora"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E70DD6-F4C4-480A-887F-E138838E7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30</Pages>
  <Words>7648</Words>
  <Characters>42069</Characters>
  <Application>Microsoft Office Word</Application>
  <DocSecurity>0</DocSecurity>
  <Lines>350</Lines>
  <Paragraphs>99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49618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Socorro Mendoza Morales</cp:lastModifiedBy>
  <cp:revision>8</cp:revision>
  <cp:lastPrinted>2019-06-04T17:51:00Z</cp:lastPrinted>
  <dcterms:created xsi:type="dcterms:W3CDTF">2019-06-03T18:40:00Z</dcterms:created>
  <dcterms:modified xsi:type="dcterms:W3CDTF">2019-06-04T18:32:00Z</dcterms:modified>
</cp:coreProperties>
</file>